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AC" w:rsidRPr="00DB3CAC" w:rsidRDefault="00DB3CAC" w:rsidP="002251E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B3CAC">
        <w:rPr>
          <w:rFonts w:ascii="Times New Roman" w:hAnsi="Times New Roman"/>
          <w:b/>
          <w:sz w:val="28"/>
          <w:szCs w:val="28"/>
          <w:lang w:val="ru-RU"/>
        </w:rPr>
        <w:t xml:space="preserve">Государственное бюджетное профессиональное образовательное учреждение </w:t>
      </w:r>
    </w:p>
    <w:p w:rsidR="00DB3CAC" w:rsidRPr="00DB3CAC" w:rsidRDefault="00DB3CAC" w:rsidP="002251E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B3CAC">
        <w:rPr>
          <w:rFonts w:ascii="Times New Roman" w:hAnsi="Times New Roman"/>
          <w:b/>
          <w:sz w:val="28"/>
          <w:szCs w:val="28"/>
          <w:lang w:val="ru-RU"/>
        </w:rPr>
        <w:t>Ростовской области</w:t>
      </w:r>
    </w:p>
    <w:p w:rsidR="00DB3CAC" w:rsidRPr="00DB3CAC" w:rsidRDefault="00DB3CAC" w:rsidP="002251E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B3CAC">
        <w:rPr>
          <w:rFonts w:ascii="Times New Roman" w:hAnsi="Times New Roman"/>
          <w:b/>
          <w:sz w:val="28"/>
          <w:szCs w:val="28"/>
          <w:lang w:val="ru-RU"/>
        </w:rPr>
        <w:t>«Донской педагогический колледж»</w:t>
      </w:r>
    </w:p>
    <w:p w:rsidR="00DB3CAC" w:rsidRPr="00DB3CAC" w:rsidRDefault="00DB3CAC" w:rsidP="002251E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B3CAC" w:rsidRPr="00DB3CAC" w:rsidRDefault="00DB3CAC" w:rsidP="002251E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B3CAC" w:rsidRPr="00DB3CAC" w:rsidRDefault="00DB3CAC" w:rsidP="002251E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B3CAC" w:rsidRPr="00DB3CAC" w:rsidRDefault="00DB3CAC" w:rsidP="002251ED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DB3CAC">
        <w:rPr>
          <w:rFonts w:ascii="Times New Roman" w:hAnsi="Times New Roman"/>
          <w:sz w:val="28"/>
          <w:szCs w:val="28"/>
          <w:lang w:val="ru-RU"/>
        </w:rPr>
        <w:t xml:space="preserve">УТВЕРЖДАЮ: </w:t>
      </w:r>
    </w:p>
    <w:p w:rsidR="00DB3CAC" w:rsidRPr="00DB3CAC" w:rsidRDefault="00DB3CAC" w:rsidP="002251ED">
      <w:pPr>
        <w:spacing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DB3CAC">
        <w:rPr>
          <w:rFonts w:ascii="Times New Roman" w:hAnsi="Times New Roman"/>
          <w:sz w:val="28"/>
          <w:szCs w:val="28"/>
          <w:lang w:val="ru-RU"/>
        </w:rPr>
        <w:t>Заместитель директора по УМР</w:t>
      </w:r>
    </w:p>
    <w:p w:rsidR="00DB3CAC" w:rsidRPr="00DB3CAC" w:rsidRDefault="00DB3CAC" w:rsidP="002251ED">
      <w:pPr>
        <w:spacing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DB3CAC">
        <w:rPr>
          <w:rFonts w:ascii="Times New Roman" w:hAnsi="Times New Roman"/>
          <w:sz w:val="28"/>
          <w:szCs w:val="28"/>
          <w:lang w:val="ru-RU"/>
        </w:rPr>
        <w:t xml:space="preserve">_____________  </w:t>
      </w:r>
      <w:proofErr w:type="spellStart"/>
      <w:r w:rsidRPr="00DB3CAC">
        <w:rPr>
          <w:rFonts w:ascii="Times New Roman" w:hAnsi="Times New Roman"/>
          <w:sz w:val="28"/>
          <w:szCs w:val="28"/>
          <w:lang w:val="ru-RU"/>
        </w:rPr>
        <w:t>Н.Б.Джумайло</w:t>
      </w:r>
      <w:proofErr w:type="spellEnd"/>
    </w:p>
    <w:p w:rsidR="00DB3CAC" w:rsidRPr="00DB3CAC" w:rsidRDefault="00DB3CAC" w:rsidP="002251ED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DB3CAC">
        <w:rPr>
          <w:rFonts w:ascii="Times New Roman" w:hAnsi="Times New Roman"/>
          <w:sz w:val="28"/>
          <w:szCs w:val="28"/>
          <w:lang w:val="ru-RU"/>
        </w:rPr>
        <w:t>«</w:t>
      </w:r>
      <w:r w:rsidRPr="00DB3CAC">
        <w:rPr>
          <w:rFonts w:ascii="Times New Roman" w:hAnsi="Times New Roman"/>
          <w:sz w:val="28"/>
          <w:szCs w:val="28"/>
          <w:u w:val="single"/>
          <w:lang w:val="ru-RU"/>
        </w:rPr>
        <w:t xml:space="preserve">         </w:t>
      </w:r>
      <w:r w:rsidRPr="00DB3CAC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DB3CAC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</w:t>
      </w:r>
      <w:r w:rsidRPr="00DB3CAC">
        <w:rPr>
          <w:rFonts w:ascii="Times New Roman" w:hAnsi="Times New Roman"/>
          <w:sz w:val="28"/>
          <w:szCs w:val="28"/>
          <w:lang w:val="ru-RU"/>
        </w:rPr>
        <w:t xml:space="preserve"> 2018 г.</w:t>
      </w:r>
    </w:p>
    <w:p w:rsidR="00DB3CAC" w:rsidRPr="00DB3CAC" w:rsidRDefault="00DB3CAC" w:rsidP="002251ED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DB3CAC" w:rsidRPr="00DB3CAC" w:rsidRDefault="00DB3CAC" w:rsidP="002251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  <w:lang w:val="ru-RU"/>
        </w:rPr>
      </w:pPr>
      <w:r w:rsidRPr="00DB3CAC">
        <w:rPr>
          <w:rFonts w:ascii="Times New Roman" w:hAnsi="Times New Roman"/>
          <w:b/>
          <w:sz w:val="40"/>
          <w:szCs w:val="28"/>
          <w:lang w:val="ru-RU"/>
        </w:rPr>
        <w:t>Рабочая программа учебной дисциплины</w:t>
      </w:r>
    </w:p>
    <w:p w:rsidR="00D67ECA" w:rsidRPr="00DB3CAC" w:rsidRDefault="00DB3CAC" w:rsidP="002251ED">
      <w:pPr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28"/>
          <w:lang w:val="ru-RU"/>
        </w:rPr>
      </w:pPr>
      <w:r w:rsidRPr="00DB3CAC">
        <w:rPr>
          <w:rFonts w:ascii="Times New Roman" w:hAnsi="Times New Roman" w:cs="Times New Roman"/>
          <w:b/>
          <w:sz w:val="40"/>
          <w:szCs w:val="28"/>
          <w:lang w:val="ru-RU"/>
        </w:rPr>
        <w:t>ОГСЭ.05 Физическая культура</w:t>
      </w:r>
    </w:p>
    <w:p w:rsidR="00B56269" w:rsidRPr="00DB3CAC" w:rsidRDefault="00B56269" w:rsidP="002251ED">
      <w:pPr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28"/>
          <w:lang w:val="ru-RU"/>
        </w:rPr>
      </w:pPr>
    </w:p>
    <w:p w:rsidR="00DB3CAC" w:rsidRPr="00DB3CAC" w:rsidRDefault="00DB3CAC" w:rsidP="002251ED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B3CAC">
        <w:rPr>
          <w:rFonts w:ascii="Times New Roman" w:hAnsi="Times New Roman"/>
          <w:sz w:val="28"/>
          <w:szCs w:val="28"/>
          <w:lang w:val="ru-RU"/>
        </w:rPr>
        <w:t>Программы подготовки специалиста среднего звена (ППССЗ)</w:t>
      </w:r>
    </w:p>
    <w:p w:rsidR="00DB3CAC" w:rsidRDefault="00DB3CAC" w:rsidP="002251E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специальности</w:t>
      </w:r>
      <w:proofErr w:type="spellEnd"/>
    </w:p>
    <w:p w:rsidR="00DB3CAC" w:rsidRDefault="00DB3CAC" w:rsidP="002251E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</w:t>
      </w:r>
      <w:proofErr w:type="spellStart"/>
      <w:r>
        <w:rPr>
          <w:rFonts w:ascii="Times New Roman" w:hAnsi="Times New Roman"/>
          <w:sz w:val="28"/>
          <w:szCs w:val="28"/>
        </w:rPr>
        <w:t>Физическая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DB3CAC" w:rsidRDefault="00DB3CAC" w:rsidP="002251ED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67ECA" w:rsidRPr="008C4330" w:rsidRDefault="00D67ECA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B3CAC" w:rsidRPr="008C4330" w:rsidRDefault="00DB3CAC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55418" w:rsidRDefault="00A55418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B3CAC" w:rsidRPr="00A55418" w:rsidRDefault="00DB3CAC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022504" w:rsidRDefault="00D67ECA" w:rsidP="002251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201</w:t>
      </w:r>
      <w:r w:rsidR="000667A2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DB3CA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г.</w:t>
      </w: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667A2" w:rsidRDefault="000667A2" w:rsidP="002251ED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  является частью </w:t>
      </w:r>
      <w:r>
        <w:rPr>
          <w:sz w:val="28"/>
          <w:szCs w:val="28"/>
        </w:rPr>
        <w:t xml:space="preserve">программы подготовки специалистов среднего звена </w:t>
      </w:r>
      <w:r>
        <w:rPr>
          <w:rFonts w:ascii="Calibri" w:hAnsi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 </w:t>
      </w:r>
      <w:r>
        <w:rPr>
          <w:rFonts w:ascii="Times New Roman" w:hAnsi="Times New Roman" w:cs="Times New Roman"/>
          <w:b/>
          <w:sz w:val="28"/>
          <w:szCs w:val="28"/>
        </w:rPr>
        <w:t xml:space="preserve"> 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 (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27 октября 2014г. № 1355</w:t>
      </w:r>
      <w:r>
        <w:rPr>
          <w:rFonts w:ascii="Times New Roman" w:hAnsi="Times New Roman" w:cs="Times New Roman"/>
        </w:rPr>
        <w:t>)</w:t>
      </w:r>
    </w:p>
    <w:p w:rsidR="008A141B" w:rsidRPr="001E74C3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0A80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Организация-разработчик: 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ГБ</w:t>
      </w:r>
      <w:r w:rsidR="00F3265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ОУ РО</w:t>
      </w:r>
      <w:r w:rsidR="00A55418" w:rsidRPr="00A554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>«Донской педагогический колледж»</w:t>
      </w:r>
    </w:p>
    <w:p w:rsidR="008A141B" w:rsidRPr="00A205EC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8A141B" w:rsidRPr="00022504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6A0A80">
        <w:rPr>
          <w:rFonts w:ascii="Times New Roman" w:hAnsi="Times New Roman" w:cs="Times New Roman"/>
          <w:sz w:val="28"/>
          <w:szCs w:val="28"/>
          <w:lang w:val="ru-RU"/>
        </w:rPr>
        <w:t xml:space="preserve">Разработчик: </w:t>
      </w:r>
      <w:r w:rsidR="001F779A" w:rsidRPr="001E74C3">
        <w:rPr>
          <w:rFonts w:ascii="Times New Roman" w:hAnsi="Times New Roman" w:cs="Times New Roman"/>
          <w:sz w:val="28"/>
          <w:szCs w:val="28"/>
          <w:lang w:val="ru-RU"/>
        </w:rPr>
        <w:t>Коваленко А</w:t>
      </w:r>
      <w:r w:rsidRPr="001E74C3">
        <w:rPr>
          <w:rFonts w:ascii="Times New Roman" w:hAnsi="Times New Roman" w:cs="Times New Roman"/>
          <w:sz w:val="28"/>
          <w:szCs w:val="28"/>
          <w:lang w:val="ru-RU"/>
        </w:rPr>
        <w:t xml:space="preserve">нна Викторовна,  преподаватель физической культуры, </w:t>
      </w:r>
      <w:proofErr w:type="spellStart"/>
      <w:r w:rsidR="00022504" w:rsidRPr="00022504">
        <w:rPr>
          <w:rFonts w:ascii="Times New Roman" w:hAnsi="Times New Roman" w:cs="Times New Roman"/>
          <w:sz w:val="28"/>
          <w:szCs w:val="28"/>
          <w:lang w:val="ru-RU"/>
        </w:rPr>
        <w:t>к.п.н</w:t>
      </w:r>
      <w:proofErr w:type="spellEnd"/>
      <w:r w:rsidR="00022504" w:rsidRPr="000225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141B" w:rsidRPr="00A205EC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  <w:lang w:val="ru-RU"/>
        </w:rPr>
      </w:pPr>
    </w:p>
    <w:p w:rsidR="008A141B" w:rsidRPr="00A205EC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  <w:lang w:val="ru-RU"/>
        </w:rPr>
      </w:pPr>
    </w:p>
    <w:p w:rsidR="008A141B" w:rsidRPr="001E74C3" w:rsidRDefault="001E74C3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Одобрен</w:t>
      </w:r>
      <w:r w:rsidR="00CE091E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ПЦК  </w:t>
      </w:r>
      <w:r w:rsidR="00022504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="005755B2" w:rsidRPr="005755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2504">
        <w:rPr>
          <w:rFonts w:ascii="Times New Roman" w:hAnsi="Times New Roman" w:cs="Times New Roman"/>
          <w:sz w:val="28"/>
          <w:szCs w:val="28"/>
          <w:lang w:val="ru-RU"/>
        </w:rPr>
        <w:t xml:space="preserve">культуры и спорта </w:t>
      </w:r>
      <w:r w:rsidR="008A141B" w:rsidRPr="001E74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41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A141B" w:rsidRPr="006A0A80" w:rsidRDefault="001E74C3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от «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231BFF">
        <w:rPr>
          <w:rFonts w:ascii="Times New Roman" w:hAnsi="Times New Roman" w:cs="Times New Roman"/>
          <w:sz w:val="28"/>
          <w:szCs w:val="28"/>
          <w:lang w:val="ru-RU"/>
        </w:rPr>
        <w:t>июн</w:t>
      </w:r>
      <w:r w:rsidR="00CE091E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8A141B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0E2EC9" w:rsidRPr="000E2EC9" w:rsidRDefault="000E2EC9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2EC9">
        <w:rPr>
          <w:rFonts w:ascii="Times New Roman" w:hAnsi="Times New Roman" w:cs="Times New Roman"/>
          <w:sz w:val="28"/>
          <w:szCs w:val="28"/>
          <w:lang w:val="ru-RU"/>
        </w:rPr>
        <w:t>Председатель ПЦК                                       Коваленко А.В.</w:t>
      </w:r>
    </w:p>
    <w:p w:rsidR="008A141B" w:rsidRDefault="008A141B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2251ED" w:rsidRPr="00A205EC" w:rsidRDefault="002251ED" w:rsidP="002251E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lang w:val="ru-RU"/>
        </w:rPr>
      </w:pPr>
    </w:p>
    <w:p w:rsidR="002251ED" w:rsidRPr="002251ED" w:rsidRDefault="002251ED" w:rsidP="002251ED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141B" w:rsidRPr="006A0A80" w:rsidRDefault="002251ED" w:rsidP="002251ED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51ED">
        <w:rPr>
          <w:rFonts w:ascii="Times New Roman" w:hAnsi="Times New Roman" w:cs="Times New Roman"/>
          <w:sz w:val="28"/>
          <w:szCs w:val="28"/>
          <w:lang w:val="ru-RU"/>
        </w:rPr>
        <w:t>Утверждено на заседании объединенной методической комиссии ГБПОУ  РО «ДПК»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1E74C3"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1BF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от «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31BFF">
        <w:rPr>
          <w:rFonts w:ascii="Times New Roman" w:hAnsi="Times New Roman" w:cs="Times New Roman"/>
          <w:sz w:val="28"/>
          <w:szCs w:val="28"/>
          <w:lang w:val="ru-RU"/>
        </w:rPr>
        <w:t xml:space="preserve"> июн</w:t>
      </w:r>
      <w:r w:rsidR="00CE091E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2E22BB"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8A141B" w:rsidRPr="006A0A80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8A141B" w:rsidRPr="00A205EC" w:rsidRDefault="008A141B" w:rsidP="002251ED">
      <w:pPr>
        <w:spacing w:after="0"/>
        <w:rPr>
          <w:rFonts w:ascii="Times New Roman" w:hAnsi="Times New Roman" w:cs="Times New Roman"/>
          <w:lang w:val="ru-RU"/>
        </w:rPr>
      </w:pPr>
    </w:p>
    <w:p w:rsidR="008A141B" w:rsidRPr="00A205EC" w:rsidRDefault="008A141B" w:rsidP="002251ED">
      <w:pPr>
        <w:spacing w:after="0"/>
        <w:rPr>
          <w:rFonts w:ascii="Times New Roman" w:hAnsi="Times New Roman" w:cs="Times New Roman"/>
          <w:lang w:val="ru-RU"/>
        </w:rPr>
      </w:pPr>
    </w:p>
    <w:p w:rsidR="00D67ECA" w:rsidRPr="00A205EC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67ECA" w:rsidRPr="00A205EC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ind w:left="567" w:right="31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67ECA" w:rsidRPr="00A205EC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Default="00D67ECA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E091E" w:rsidRDefault="00CE091E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251ED" w:rsidRPr="008C4330" w:rsidRDefault="002251ED" w:rsidP="002251ED">
      <w:pPr>
        <w:tabs>
          <w:tab w:val="center" w:pos="554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2251ED" w:rsidRDefault="00D67ECA" w:rsidP="002251E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251E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</w:t>
      </w: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ПАСПОРТ РАБОЧЕЙ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ПРОГРАММЫ УЧЕБНОЙ ДИСЦИПЛИНЫ</w:t>
      </w: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2.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СТРУКТУРА И </w:t>
      </w:r>
      <w:r w:rsidRPr="00C815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УЧЕБНОЙ ДИСЦИПЛИНЫ</w:t>
      </w: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УСЛОВИЯ РЕАЛИЗАЦИИ </w:t>
      </w:r>
      <w:r w:rsidR="004768B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РАБОЧЕЙ ПРОГРАММЫ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УЧЕБНОЙ ДИСЦ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ПЛИНЫ</w:t>
      </w: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4.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И ОЦЕНКА РЕЗУЛЬТАТОВ ОСВОЕНИЯ УЧЕБНОЙ ДИСЦ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ПЛИНЫ</w:t>
      </w:r>
    </w:p>
    <w:p w:rsidR="008E6E8F" w:rsidRDefault="008E6E8F" w:rsidP="002251ED">
      <w:pPr>
        <w:spacing w:after="0"/>
        <w:rPr>
          <w:rFonts w:ascii="Times New Roman" w:hAnsi="Times New Roman" w:cs="Times New Roman"/>
          <w:b/>
          <w:bCs/>
          <w:kern w:val="1"/>
          <w:sz w:val="28"/>
          <w:szCs w:val="28"/>
          <w:lang w:val="ru-RU" w:eastAsia="hi-IN" w:bidi="hi-IN"/>
        </w:rPr>
      </w:pPr>
      <w:r w:rsidRPr="008E6E8F">
        <w:rPr>
          <w:rFonts w:ascii="Times New Roman" w:hAnsi="Times New Roman" w:cs="Times New Roman"/>
          <w:lang w:val="ru-RU"/>
        </w:rPr>
        <w:br w:type="page"/>
      </w:r>
    </w:p>
    <w:p w:rsidR="00D67ECA" w:rsidRPr="008E6E8F" w:rsidRDefault="00D67ECA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5AD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 Паспорт рабочей программы учебной дисциплины</w:t>
      </w:r>
      <w:r w:rsidR="002A5C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15AD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ОГСЭ.05. </w:t>
      </w:r>
      <w:r w:rsidR="008E6E8F" w:rsidRPr="00D15ADA">
        <w:rPr>
          <w:rFonts w:ascii="Times New Roman" w:hAnsi="Times New Roman" w:cs="Times New Roman"/>
          <w:b/>
          <w:sz w:val="28"/>
          <w:szCs w:val="28"/>
          <w:lang w:val="ru-RU"/>
        </w:rPr>
        <w:t>«Физическая культура»</w:t>
      </w:r>
    </w:p>
    <w:p w:rsidR="002251ED" w:rsidRDefault="002251ED" w:rsidP="002251ED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bookmarkStart w:id="0" w:name="_Toc305416726"/>
    </w:p>
    <w:p w:rsidR="00D67ECA" w:rsidRPr="008C4330" w:rsidRDefault="00D67ECA" w:rsidP="002251ED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r w:rsidRPr="008C4330">
        <w:rPr>
          <w:rFonts w:ascii="Times New Roman" w:hAnsi="Times New Roman" w:cs="Times New Roman"/>
        </w:rPr>
        <w:t>1.1. Область применения программы.</w:t>
      </w:r>
      <w:bookmarkEnd w:id="0"/>
    </w:p>
    <w:p w:rsidR="00D67ECA" w:rsidRPr="008C4330" w:rsidRDefault="00D67ECA" w:rsidP="002251ED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«Физическая культура» является частью </w:t>
      </w:r>
      <w:r w:rsidR="009256CA">
        <w:rPr>
          <w:sz w:val="28"/>
          <w:szCs w:val="28"/>
        </w:rPr>
        <w:t xml:space="preserve">программы подготовки специалистов среднего звена (ППССЗ) </w:t>
      </w:r>
      <w:r w:rsidRPr="006A0A80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Pr="00B719E6">
        <w:rPr>
          <w:rFonts w:ascii="Times New Roman" w:hAnsi="Times New Roman" w:cs="Times New Roman"/>
          <w:sz w:val="28"/>
          <w:szCs w:val="28"/>
        </w:rPr>
        <w:t>СПО</w:t>
      </w:r>
      <w:r w:rsidRPr="00B7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9B5" w:rsidRPr="00B719E6">
        <w:rPr>
          <w:rFonts w:ascii="Times New Roman" w:hAnsi="Times New Roman" w:cs="Times New Roman"/>
          <w:b/>
          <w:sz w:val="28"/>
          <w:szCs w:val="28"/>
        </w:rPr>
        <w:t>49.02.01</w:t>
      </w:r>
      <w:r w:rsidRPr="006A0A80">
        <w:rPr>
          <w:rFonts w:ascii="Times New Roman" w:hAnsi="Times New Roman" w:cs="Times New Roman"/>
          <w:sz w:val="28"/>
          <w:szCs w:val="28"/>
        </w:rPr>
        <w:t xml:space="preserve"> Физическая культура (</w:t>
      </w:r>
      <w:proofErr w:type="gramStart"/>
      <w:r w:rsidRPr="006A0A80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6A0A80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</w:t>
      </w:r>
      <w:r w:rsidR="00CE091E">
        <w:rPr>
          <w:rFonts w:ascii="Times New Roman" w:hAnsi="Times New Roman" w:cs="Times New Roman"/>
          <w:sz w:val="28"/>
          <w:szCs w:val="28"/>
        </w:rPr>
        <w:t xml:space="preserve">27 октября </w:t>
      </w:r>
      <w:r w:rsidRPr="006A0A80">
        <w:rPr>
          <w:rFonts w:ascii="Times New Roman" w:hAnsi="Times New Roman" w:cs="Times New Roman"/>
          <w:sz w:val="28"/>
          <w:szCs w:val="28"/>
        </w:rPr>
        <w:t>20</w:t>
      </w:r>
      <w:r w:rsidR="00CE091E">
        <w:rPr>
          <w:rFonts w:ascii="Times New Roman" w:hAnsi="Times New Roman" w:cs="Times New Roman"/>
          <w:sz w:val="28"/>
          <w:szCs w:val="28"/>
        </w:rPr>
        <w:t>14</w:t>
      </w:r>
      <w:r w:rsidRPr="006A0A80">
        <w:rPr>
          <w:rFonts w:ascii="Times New Roman" w:hAnsi="Times New Roman" w:cs="Times New Roman"/>
          <w:sz w:val="28"/>
          <w:szCs w:val="28"/>
        </w:rPr>
        <w:t xml:space="preserve">г. № </w:t>
      </w:r>
      <w:r w:rsidR="00CE091E">
        <w:rPr>
          <w:rFonts w:ascii="Times New Roman" w:hAnsi="Times New Roman" w:cs="Times New Roman"/>
          <w:sz w:val="28"/>
          <w:szCs w:val="28"/>
        </w:rPr>
        <w:t>1355</w:t>
      </w:r>
      <w:r w:rsidRPr="008C4330">
        <w:rPr>
          <w:rFonts w:ascii="Times New Roman" w:hAnsi="Times New Roman" w:cs="Times New Roman"/>
        </w:rPr>
        <w:t>)</w:t>
      </w:r>
    </w:p>
    <w:p w:rsidR="002251ED" w:rsidRDefault="002251ED" w:rsidP="002251ED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bookmarkStart w:id="1" w:name="_Toc305416727"/>
    </w:p>
    <w:p w:rsidR="00D67ECA" w:rsidRPr="008C4330" w:rsidRDefault="00D67ECA" w:rsidP="002251ED">
      <w:pPr>
        <w:pStyle w:val="2"/>
        <w:spacing w:before="0" w:after="0" w:line="276" w:lineRule="auto"/>
        <w:ind w:right="312"/>
        <w:rPr>
          <w:rFonts w:ascii="Times New Roman" w:hAnsi="Times New Roman" w:cs="Times New Roman"/>
        </w:rPr>
      </w:pPr>
      <w:r w:rsidRPr="008C4330">
        <w:rPr>
          <w:rFonts w:ascii="Times New Roman" w:hAnsi="Times New Roman" w:cs="Times New Roman"/>
        </w:rPr>
        <w:t xml:space="preserve">1.2. Место дисциплины в структуре </w:t>
      </w:r>
      <w:r w:rsidR="00755D65">
        <w:rPr>
          <w:rFonts w:ascii="Times New Roman" w:hAnsi="Times New Roman" w:cs="Times New Roman"/>
        </w:rPr>
        <w:t xml:space="preserve"> программы подготовки специалиста среднего звена</w:t>
      </w:r>
      <w:r w:rsidRPr="008C4330">
        <w:rPr>
          <w:rFonts w:ascii="Times New Roman" w:hAnsi="Times New Roman" w:cs="Times New Roman"/>
        </w:rPr>
        <w:t>.</w:t>
      </w:r>
      <w:bookmarkEnd w:id="1"/>
    </w:p>
    <w:p w:rsidR="00D67ECA" w:rsidRPr="00781F81" w:rsidRDefault="00D67ECA" w:rsidP="002251ED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55D65">
        <w:rPr>
          <w:rFonts w:ascii="Times New Roman" w:hAnsi="Times New Roman" w:cs="Times New Roman"/>
          <w:sz w:val="28"/>
          <w:szCs w:val="28"/>
        </w:rPr>
        <w:t xml:space="preserve">ОГСЭ.05 </w:t>
      </w:r>
      <w:r w:rsidRPr="006A0A80">
        <w:rPr>
          <w:rFonts w:ascii="Times New Roman" w:hAnsi="Times New Roman" w:cs="Times New Roman"/>
          <w:sz w:val="28"/>
          <w:szCs w:val="28"/>
        </w:rPr>
        <w:t xml:space="preserve">«Физическая </w:t>
      </w:r>
      <w:r w:rsidR="004768BB" w:rsidRPr="006A0A80">
        <w:rPr>
          <w:rFonts w:ascii="Times New Roman" w:hAnsi="Times New Roman" w:cs="Times New Roman"/>
          <w:sz w:val="28"/>
          <w:szCs w:val="28"/>
        </w:rPr>
        <w:t xml:space="preserve">культура» относится к циклу общих </w:t>
      </w:r>
      <w:r w:rsidRPr="006A0A80">
        <w:rPr>
          <w:rFonts w:ascii="Times New Roman" w:hAnsi="Times New Roman" w:cs="Times New Roman"/>
          <w:sz w:val="28"/>
          <w:szCs w:val="28"/>
        </w:rPr>
        <w:t xml:space="preserve">гуманитарных и социально-экономических дисциплин Федерального образовательного стандарта по специальности СПО </w:t>
      </w:r>
      <w:bookmarkStart w:id="2" w:name="_Toc305416728"/>
      <w:r w:rsidR="00CE091E">
        <w:rPr>
          <w:rFonts w:ascii="Times New Roman" w:hAnsi="Times New Roman" w:cs="Times New Roman"/>
          <w:sz w:val="28"/>
          <w:szCs w:val="28"/>
        </w:rPr>
        <w:t xml:space="preserve"> </w:t>
      </w:r>
      <w:r w:rsidR="00F32652" w:rsidRPr="00B719E6">
        <w:rPr>
          <w:rFonts w:ascii="Times New Roman" w:hAnsi="Times New Roman" w:cs="Times New Roman"/>
          <w:b/>
          <w:sz w:val="28"/>
          <w:szCs w:val="28"/>
        </w:rPr>
        <w:t>49.02.01</w:t>
      </w:r>
      <w:r w:rsidRPr="00B7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A80">
        <w:rPr>
          <w:rFonts w:ascii="Times New Roman" w:hAnsi="Times New Roman" w:cs="Times New Roman"/>
          <w:sz w:val="28"/>
          <w:szCs w:val="28"/>
        </w:rPr>
        <w:t>Физическая культура.</w:t>
      </w:r>
    </w:p>
    <w:p w:rsidR="002251ED" w:rsidRDefault="002251ED" w:rsidP="002251ED">
      <w:pPr>
        <w:pStyle w:val="Textbody"/>
        <w:spacing w:line="276" w:lineRule="auto"/>
        <w:ind w:right="312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E74C3" w:rsidRPr="00022504" w:rsidRDefault="00D67ECA" w:rsidP="002251ED">
      <w:pPr>
        <w:pStyle w:val="Textbody"/>
        <w:spacing w:line="276" w:lineRule="auto"/>
        <w:ind w:right="312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330">
        <w:rPr>
          <w:rFonts w:ascii="Times New Roman" w:hAnsi="Times New Roman" w:cs="Times New Roman"/>
          <w:b/>
          <w:i/>
          <w:sz w:val="28"/>
          <w:szCs w:val="28"/>
        </w:rPr>
        <w:t xml:space="preserve">1.3. Цели и задачи дисциплины </w:t>
      </w:r>
      <w:r w:rsidR="00300D3D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8C4330">
        <w:rPr>
          <w:rFonts w:ascii="Times New Roman" w:hAnsi="Times New Roman" w:cs="Times New Roman"/>
          <w:b/>
          <w:i/>
          <w:sz w:val="28"/>
          <w:szCs w:val="28"/>
        </w:rPr>
        <w:t xml:space="preserve"> требования к результатам освоения учебной дисциплины</w:t>
      </w:r>
      <w:bookmarkEnd w:id="2"/>
      <w:r w:rsidR="00022504">
        <w:rPr>
          <w:rFonts w:ascii="Times New Roman" w:hAnsi="Times New Roman" w:cs="Times New Roman"/>
          <w:b/>
          <w:i/>
          <w:sz w:val="28"/>
          <w:szCs w:val="28"/>
        </w:rPr>
        <w:t xml:space="preserve"> «Физическая культура»</w:t>
      </w:r>
    </w:p>
    <w:p w:rsidR="00D67ECA" w:rsidRPr="006A0A80" w:rsidRDefault="00D67ECA" w:rsidP="002251ED">
      <w:pPr>
        <w:pStyle w:val="Textbody"/>
        <w:numPr>
          <w:ilvl w:val="0"/>
          <w:numId w:val="29"/>
        </w:numPr>
        <w:tabs>
          <w:tab w:val="left" w:pos="567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Подготовить грамотного специалиста, способного дать правильную оценку состоянию здоровья и физического развития человека.</w:t>
      </w:r>
    </w:p>
    <w:p w:rsidR="00D67ECA" w:rsidRPr="006A0A80" w:rsidRDefault="00D67ECA" w:rsidP="002251ED">
      <w:pPr>
        <w:pStyle w:val="Textbody"/>
        <w:numPr>
          <w:ilvl w:val="0"/>
          <w:numId w:val="29"/>
        </w:numPr>
        <w:tabs>
          <w:tab w:val="left" w:pos="567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Овладеть системой знаний по основам здорового образа жизни.</w:t>
      </w:r>
    </w:p>
    <w:p w:rsidR="00D67ECA" w:rsidRPr="006A0A80" w:rsidRDefault="00D67ECA" w:rsidP="002251ED">
      <w:pPr>
        <w:pStyle w:val="Textbody"/>
        <w:numPr>
          <w:ilvl w:val="0"/>
          <w:numId w:val="29"/>
        </w:numPr>
        <w:tabs>
          <w:tab w:val="left" w:pos="567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Совершенствовать навыки применения физических упражнений с целью профилактики заболеваний, реабилитации после них.</w:t>
      </w:r>
    </w:p>
    <w:p w:rsidR="00D67ECA" w:rsidRPr="00E90983" w:rsidRDefault="00D67ECA" w:rsidP="002251ED">
      <w:pPr>
        <w:pStyle w:val="Textbody"/>
        <w:numPr>
          <w:ilvl w:val="0"/>
          <w:numId w:val="29"/>
        </w:numPr>
        <w:tabs>
          <w:tab w:val="left" w:pos="567"/>
        </w:tabs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в организации и проведении массовых спортивных мероприятий.</w:t>
      </w:r>
    </w:p>
    <w:p w:rsidR="00D67ECA" w:rsidRPr="006A0A80" w:rsidRDefault="00D67ECA" w:rsidP="009A38EE">
      <w:pPr>
        <w:pStyle w:val="Textbody"/>
        <w:tabs>
          <w:tab w:val="left" w:pos="426"/>
        </w:tabs>
        <w:spacing w:line="276" w:lineRule="auto"/>
        <w:ind w:right="312" w:firstLine="0"/>
        <w:rPr>
          <w:rFonts w:ascii="Times New Roman" w:hAnsi="Times New Roman" w:cs="Times New Roman"/>
          <w:b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</w:t>
      </w:r>
      <w:proofErr w:type="gramStart"/>
      <w:r w:rsidRPr="006A0A80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6A0A80">
        <w:rPr>
          <w:rFonts w:ascii="Times New Roman" w:hAnsi="Times New Roman" w:cs="Times New Roman"/>
          <w:b/>
          <w:sz w:val="28"/>
          <w:szCs w:val="28"/>
        </w:rPr>
        <w:t xml:space="preserve"> должен</w:t>
      </w:r>
    </w:p>
    <w:p w:rsidR="00D67ECA" w:rsidRPr="006A0A80" w:rsidRDefault="00D67ECA" w:rsidP="009A38EE">
      <w:pPr>
        <w:pStyle w:val="Textbody"/>
        <w:tabs>
          <w:tab w:val="left" w:pos="426"/>
        </w:tabs>
        <w:spacing w:line="276" w:lineRule="auto"/>
        <w:ind w:right="312" w:firstLine="0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>уметь</w:t>
      </w:r>
      <w:r w:rsidRPr="006A0A80">
        <w:rPr>
          <w:rFonts w:ascii="Times New Roman" w:hAnsi="Times New Roman" w:cs="Times New Roman"/>
          <w:sz w:val="28"/>
          <w:szCs w:val="28"/>
        </w:rPr>
        <w:t>:</w:t>
      </w:r>
    </w:p>
    <w:p w:rsidR="00D67ECA" w:rsidRPr="006A0A80" w:rsidRDefault="004B0027" w:rsidP="002251ED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</w:r>
    </w:p>
    <w:p w:rsidR="00D67ECA" w:rsidRPr="006A0A80" w:rsidRDefault="00D67ECA" w:rsidP="009A38EE">
      <w:pPr>
        <w:pStyle w:val="Textbody"/>
        <w:tabs>
          <w:tab w:val="left" w:pos="709"/>
        </w:tabs>
        <w:spacing w:line="276" w:lineRule="auto"/>
        <w:ind w:right="312" w:firstLine="0"/>
        <w:rPr>
          <w:rFonts w:ascii="Times New Roman" w:hAnsi="Times New Roman" w:cs="Times New Roman"/>
          <w:b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67ECA" w:rsidRPr="006A0A80" w:rsidRDefault="004B0027" w:rsidP="002251ED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>о роли физической культуры в общекультурном, профессиональном и социальном  развитии человека;</w:t>
      </w:r>
    </w:p>
    <w:p w:rsidR="00D67ECA" w:rsidRPr="002A5CCD" w:rsidRDefault="004B0027" w:rsidP="002A5CCD">
      <w:pPr>
        <w:pStyle w:val="Textbody"/>
        <w:tabs>
          <w:tab w:val="left" w:pos="709"/>
        </w:tabs>
        <w:spacing w:line="276" w:lineRule="auto"/>
        <w:ind w:left="986" w:right="312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7ECA" w:rsidRPr="006A0A80">
        <w:rPr>
          <w:rFonts w:ascii="Times New Roman" w:hAnsi="Times New Roman" w:cs="Times New Roman"/>
          <w:sz w:val="28"/>
          <w:szCs w:val="28"/>
        </w:rPr>
        <w:t>основы здорового образа жизни</w:t>
      </w:r>
      <w:r w:rsidR="00D67ECA" w:rsidRPr="008C4330">
        <w:rPr>
          <w:rFonts w:ascii="Times New Roman" w:hAnsi="Times New Roman" w:cs="Times New Roman"/>
        </w:rPr>
        <w:t>.</w:t>
      </w:r>
    </w:p>
    <w:p w:rsidR="006A0A80" w:rsidRPr="00E90983" w:rsidRDefault="00D67ECA" w:rsidP="009A38EE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среднего профессионального образования </w:t>
      </w:r>
      <w:r w:rsidR="00F32652">
        <w:rPr>
          <w:rFonts w:ascii="Times New Roman" w:hAnsi="Times New Roman" w:cs="Times New Roman"/>
          <w:sz w:val="28"/>
          <w:szCs w:val="28"/>
        </w:rPr>
        <w:t>49.02.01</w:t>
      </w:r>
      <w:r w:rsidR="00564186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="004B0027">
        <w:rPr>
          <w:rFonts w:ascii="Times New Roman" w:hAnsi="Times New Roman" w:cs="Times New Roman"/>
          <w:sz w:val="28"/>
          <w:szCs w:val="28"/>
        </w:rPr>
        <w:t xml:space="preserve"> </w:t>
      </w:r>
      <w:r w:rsidR="00CE091E">
        <w:rPr>
          <w:rFonts w:ascii="Times New Roman" w:hAnsi="Times New Roman" w:cs="Times New Roman"/>
          <w:sz w:val="28"/>
          <w:szCs w:val="28"/>
        </w:rPr>
        <w:t>часы на дисциплину  ф</w:t>
      </w:r>
      <w:r w:rsidRPr="006A0A80">
        <w:rPr>
          <w:rFonts w:ascii="Times New Roman" w:hAnsi="Times New Roman" w:cs="Times New Roman"/>
          <w:sz w:val="28"/>
          <w:szCs w:val="28"/>
        </w:rPr>
        <w:t xml:space="preserve">изическая </w:t>
      </w:r>
      <w:r w:rsidR="00CE091E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Pr="006A0A80">
        <w:rPr>
          <w:rFonts w:ascii="Times New Roman" w:hAnsi="Times New Roman" w:cs="Times New Roman"/>
          <w:sz w:val="28"/>
          <w:szCs w:val="28"/>
        </w:rPr>
        <w:t xml:space="preserve"> распределены следующим образом:</w:t>
      </w:r>
    </w:p>
    <w:p w:rsidR="00D67ECA" w:rsidRPr="006A0A80" w:rsidRDefault="00D67ECA" w:rsidP="009A38EE">
      <w:pPr>
        <w:pStyle w:val="Textbody"/>
        <w:spacing w:line="276" w:lineRule="auto"/>
        <w:ind w:right="312" w:firstLine="0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b/>
          <w:sz w:val="28"/>
          <w:szCs w:val="28"/>
        </w:rPr>
        <w:t xml:space="preserve">максимальная учебная нагрузка </w:t>
      </w:r>
      <w:proofErr w:type="gramStart"/>
      <w:r w:rsidRPr="006A0A80"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  <w:r w:rsidR="005755B2">
        <w:rPr>
          <w:rFonts w:ascii="Times New Roman" w:hAnsi="Times New Roman" w:cs="Times New Roman"/>
          <w:b/>
          <w:sz w:val="28"/>
          <w:szCs w:val="28"/>
        </w:rPr>
        <w:t xml:space="preserve"> 380</w:t>
      </w:r>
      <w:r w:rsidRPr="006A0A80">
        <w:rPr>
          <w:rFonts w:ascii="Times New Roman" w:hAnsi="Times New Roman" w:cs="Times New Roman"/>
          <w:b/>
          <w:sz w:val="28"/>
          <w:szCs w:val="28"/>
        </w:rPr>
        <w:t xml:space="preserve"> часов,</w:t>
      </w:r>
    </w:p>
    <w:p w:rsidR="00D67ECA" w:rsidRPr="006A0A80" w:rsidRDefault="00D67ECA" w:rsidP="002251ED">
      <w:pPr>
        <w:pStyle w:val="Textbody"/>
        <w:spacing w:line="276" w:lineRule="auto"/>
        <w:ind w:left="567" w:right="312" w:firstLine="419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>в том числе:</w:t>
      </w:r>
    </w:p>
    <w:p w:rsidR="00D67ECA" w:rsidRPr="006A0A80" w:rsidRDefault="004B0027" w:rsidP="002251ED">
      <w:pPr>
        <w:pStyle w:val="Textbody"/>
        <w:spacing w:line="276" w:lineRule="auto"/>
        <w:ind w:right="3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="00564186">
        <w:rPr>
          <w:rFonts w:ascii="Times New Roman" w:hAnsi="Times New Roman" w:cs="Times New Roman"/>
          <w:sz w:val="28"/>
          <w:szCs w:val="28"/>
        </w:rPr>
        <w:t xml:space="preserve"> 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</w:t>
      </w:r>
      <w:proofErr w:type="gramStart"/>
      <w:r w:rsidR="00D67ECA" w:rsidRPr="006A0A8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564186">
        <w:rPr>
          <w:rFonts w:ascii="Times New Roman" w:hAnsi="Times New Roman" w:cs="Times New Roman"/>
          <w:sz w:val="28"/>
          <w:szCs w:val="28"/>
        </w:rPr>
        <w:t xml:space="preserve"> </w:t>
      </w:r>
      <w:r w:rsidR="00D67ECA" w:rsidRPr="006A0A80">
        <w:rPr>
          <w:rFonts w:ascii="Times New Roman" w:hAnsi="Times New Roman" w:cs="Times New Roman"/>
          <w:sz w:val="28"/>
          <w:szCs w:val="28"/>
        </w:rPr>
        <w:t>190 часов,</w:t>
      </w:r>
    </w:p>
    <w:p w:rsidR="00D67ECA" w:rsidRPr="006A0A80" w:rsidRDefault="004B0027" w:rsidP="002251ED">
      <w:pPr>
        <w:pStyle w:val="Textbody"/>
        <w:spacing w:line="276" w:lineRule="auto"/>
        <w:ind w:left="986" w:right="31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64186">
        <w:rPr>
          <w:rFonts w:ascii="Times New Roman" w:hAnsi="Times New Roman" w:cs="Times New Roman"/>
          <w:sz w:val="28"/>
          <w:szCs w:val="28"/>
        </w:rPr>
        <w:t xml:space="preserve"> 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proofErr w:type="gramStart"/>
      <w:r w:rsidR="00D67ECA" w:rsidRPr="006A0A80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F32652">
        <w:rPr>
          <w:rFonts w:ascii="Times New Roman" w:hAnsi="Times New Roman" w:cs="Times New Roman"/>
          <w:sz w:val="28"/>
          <w:szCs w:val="28"/>
        </w:rPr>
        <w:t xml:space="preserve">  190</w:t>
      </w:r>
      <w:r w:rsidR="00D67ECA" w:rsidRPr="006A0A8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2A5CCD" w:rsidRDefault="002A5CCD" w:rsidP="002A5CCD">
      <w:pPr>
        <w:pStyle w:val="Textbody"/>
        <w:spacing w:line="276" w:lineRule="auto"/>
        <w:ind w:right="312"/>
        <w:rPr>
          <w:rFonts w:ascii="Times New Roman" w:hAnsi="Times New Roman" w:cs="Times New Roman"/>
          <w:sz w:val="28"/>
          <w:szCs w:val="28"/>
        </w:rPr>
      </w:pPr>
    </w:p>
    <w:p w:rsidR="00D67ECA" w:rsidRPr="00B4099C" w:rsidRDefault="00D67ECA" w:rsidP="002A5CCD">
      <w:pPr>
        <w:pStyle w:val="Textbody"/>
        <w:spacing w:line="276" w:lineRule="auto"/>
        <w:ind w:right="312"/>
        <w:rPr>
          <w:rFonts w:ascii="Times New Roman" w:hAnsi="Times New Roman" w:cs="Times New Roman"/>
          <w:sz w:val="28"/>
          <w:szCs w:val="28"/>
        </w:rPr>
      </w:pPr>
      <w:r w:rsidRPr="006A0A80">
        <w:rPr>
          <w:rFonts w:ascii="Times New Roman" w:hAnsi="Times New Roman" w:cs="Times New Roman"/>
          <w:sz w:val="28"/>
          <w:szCs w:val="28"/>
        </w:rPr>
        <w:t xml:space="preserve">Программой предусмотрено одно вводное лекционное занятие, все остальные теоретические сведения, предусмотренные программой, сообщаются в ходе проведения практических занятий. </w:t>
      </w:r>
      <w:r w:rsidR="0083120E"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 w:rsidRPr="006A0A80">
        <w:rPr>
          <w:rFonts w:ascii="Times New Roman" w:hAnsi="Times New Roman" w:cs="Times New Roman"/>
          <w:sz w:val="28"/>
          <w:szCs w:val="28"/>
        </w:rPr>
        <w:t xml:space="preserve"> аттеста</w:t>
      </w:r>
      <w:r w:rsidR="0083120E">
        <w:rPr>
          <w:rFonts w:ascii="Times New Roman" w:hAnsi="Times New Roman" w:cs="Times New Roman"/>
          <w:sz w:val="28"/>
          <w:szCs w:val="28"/>
        </w:rPr>
        <w:t>ция в форме зачета и  дифференцированного</w:t>
      </w:r>
      <w:r w:rsidRPr="006A0A80">
        <w:rPr>
          <w:rFonts w:ascii="Times New Roman" w:hAnsi="Times New Roman" w:cs="Times New Roman"/>
          <w:sz w:val="28"/>
          <w:szCs w:val="28"/>
        </w:rPr>
        <w:t xml:space="preserve"> зачет</w:t>
      </w:r>
      <w:r w:rsidR="0083120E">
        <w:rPr>
          <w:rFonts w:ascii="Times New Roman" w:hAnsi="Times New Roman" w:cs="Times New Roman"/>
          <w:sz w:val="28"/>
          <w:szCs w:val="28"/>
        </w:rPr>
        <w:t>а</w:t>
      </w:r>
      <w:r w:rsidRPr="006A0A80">
        <w:rPr>
          <w:rFonts w:ascii="Times New Roman" w:hAnsi="Times New Roman" w:cs="Times New Roman"/>
          <w:sz w:val="28"/>
          <w:szCs w:val="28"/>
        </w:rPr>
        <w:t>.</w:t>
      </w:r>
    </w:p>
    <w:p w:rsidR="00D67ECA" w:rsidRPr="008C4330" w:rsidRDefault="00D67ECA" w:rsidP="002251ED">
      <w:pPr>
        <w:pStyle w:val="1"/>
        <w:pageBreakBefore/>
        <w:spacing w:before="0" w:after="0" w:line="276" w:lineRule="auto"/>
        <w:ind w:hanging="6"/>
        <w:jc w:val="center"/>
        <w:rPr>
          <w:rFonts w:cs="Times New Roman"/>
        </w:rPr>
      </w:pPr>
      <w:bookmarkStart w:id="3" w:name="_Toc305416730"/>
      <w:r w:rsidRPr="008C4330">
        <w:rPr>
          <w:rFonts w:cs="Times New Roman"/>
        </w:rPr>
        <w:lastRenderedPageBreak/>
        <w:t>2. Структура и содержание учебной дисциплины</w:t>
      </w:r>
      <w:bookmarkEnd w:id="3"/>
    </w:p>
    <w:p w:rsidR="00D67ECA" w:rsidRPr="006A0A80" w:rsidRDefault="00D67ECA" w:rsidP="002251ED">
      <w:pPr>
        <w:pStyle w:val="2"/>
        <w:spacing w:before="0" w:after="0" w:line="276" w:lineRule="auto"/>
        <w:ind w:left="432" w:hanging="6"/>
        <w:jc w:val="center"/>
        <w:rPr>
          <w:rFonts w:ascii="Times New Roman" w:hAnsi="Times New Roman" w:cs="Times New Roman"/>
        </w:rPr>
      </w:pPr>
      <w:bookmarkStart w:id="4" w:name="_Toc305416731"/>
      <w:r w:rsidRPr="008C4330">
        <w:rPr>
          <w:rFonts w:ascii="Times New Roman" w:hAnsi="Times New Roman" w:cs="Times New Roman"/>
        </w:rPr>
        <w:t>2.1. Объём учебной дисциплины и виды учебной работы</w:t>
      </w:r>
      <w:bookmarkEnd w:id="4"/>
      <w:r w:rsidRPr="008C4330">
        <w:rPr>
          <w:rFonts w:ascii="Times New Roman" w:hAnsi="Times New Roman" w:cs="Times New Roman"/>
        </w:rPr>
        <w:t xml:space="preserve"> для специальности </w:t>
      </w:r>
      <w:r w:rsidR="005755B2">
        <w:rPr>
          <w:rFonts w:ascii="Times New Roman" w:hAnsi="Times New Roman" w:cs="Times New Roman"/>
        </w:rPr>
        <w:t xml:space="preserve">   </w:t>
      </w:r>
      <w:r w:rsidR="00EC69B5">
        <w:rPr>
          <w:rFonts w:ascii="Times New Roman" w:hAnsi="Times New Roman" w:cs="Times New Roman"/>
        </w:rPr>
        <w:t>49.02.01</w:t>
      </w:r>
      <w:r w:rsidR="00564186">
        <w:rPr>
          <w:rFonts w:ascii="Times New Roman" w:hAnsi="Times New Roman" w:cs="Times New Roman"/>
        </w:rPr>
        <w:t xml:space="preserve"> Физическая культура</w:t>
      </w:r>
    </w:p>
    <w:p w:rsidR="00D67ECA" w:rsidRPr="008C4330" w:rsidRDefault="00D67ECA" w:rsidP="002251ED">
      <w:pPr>
        <w:pStyle w:val="Textbody"/>
        <w:spacing w:line="276" w:lineRule="auto"/>
        <w:rPr>
          <w:rFonts w:ascii="Times New Roman" w:hAnsi="Times New Roman" w:cs="Times New Roman"/>
        </w:rPr>
      </w:pPr>
    </w:p>
    <w:tbl>
      <w:tblPr>
        <w:tblW w:w="4420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1"/>
        <w:gridCol w:w="1048"/>
      </w:tblGrid>
      <w:tr w:rsidR="00D67ECA" w:rsidRPr="008C4330" w:rsidTr="002A5CCD">
        <w:trPr>
          <w:trHeight w:val="20"/>
        </w:trPr>
        <w:tc>
          <w:tcPr>
            <w:tcW w:w="4404" w:type="pct"/>
            <w:vAlign w:val="center"/>
          </w:tcPr>
          <w:p w:rsidR="00D67ECA" w:rsidRPr="006A0A80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учебной работы</w:t>
            </w:r>
          </w:p>
        </w:tc>
        <w:tc>
          <w:tcPr>
            <w:tcW w:w="596" w:type="pct"/>
            <w:vAlign w:val="center"/>
          </w:tcPr>
          <w:p w:rsidR="00D67ECA" w:rsidRPr="008C4330" w:rsidRDefault="00D67ECA" w:rsidP="002251ED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4330">
              <w:rPr>
                <w:rFonts w:ascii="Times New Roman" w:hAnsi="Times New Roman" w:cs="Times New Roman"/>
                <w:b/>
                <w:bCs/>
              </w:rPr>
              <w:t>Объём часов</w:t>
            </w:r>
          </w:p>
        </w:tc>
      </w:tr>
      <w:tr w:rsidR="00D67ECA" w:rsidRPr="008C4330" w:rsidTr="002A5CCD">
        <w:trPr>
          <w:trHeight w:val="20"/>
        </w:trPr>
        <w:tc>
          <w:tcPr>
            <w:tcW w:w="4404" w:type="pct"/>
            <w:vAlign w:val="center"/>
          </w:tcPr>
          <w:p w:rsidR="00D67ECA" w:rsidRPr="006A0A80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596" w:type="pct"/>
            <w:vAlign w:val="center"/>
          </w:tcPr>
          <w:p w:rsidR="00D67ECA" w:rsidRPr="008C4330" w:rsidRDefault="00F32652" w:rsidP="002251ED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</w:t>
            </w:r>
          </w:p>
        </w:tc>
      </w:tr>
      <w:tr w:rsidR="00D67ECA" w:rsidRPr="008C4330" w:rsidTr="002A5CCD">
        <w:trPr>
          <w:trHeight w:val="20"/>
        </w:trPr>
        <w:tc>
          <w:tcPr>
            <w:tcW w:w="4404" w:type="pct"/>
            <w:vAlign w:val="center"/>
          </w:tcPr>
          <w:p w:rsidR="00D67ECA" w:rsidRPr="006A0A80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596" w:type="pct"/>
            <w:vAlign w:val="center"/>
          </w:tcPr>
          <w:p w:rsidR="00D67ECA" w:rsidRPr="008C4330" w:rsidRDefault="00D67ECA" w:rsidP="002251ED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4330"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D67ECA" w:rsidRPr="008C4330" w:rsidTr="002A5CC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000" w:type="pct"/>
            <w:gridSpan w:val="2"/>
            <w:vAlign w:val="center"/>
          </w:tcPr>
          <w:p w:rsidR="00D67ECA" w:rsidRPr="00EC4B76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4B76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</w:tr>
      <w:tr w:rsidR="00D67ECA" w:rsidRPr="008C4330" w:rsidTr="002A5CCD">
        <w:trPr>
          <w:trHeight w:val="20"/>
        </w:trPr>
        <w:tc>
          <w:tcPr>
            <w:tcW w:w="4404" w:type="pct"/>
            <w:vAlign w:val="center"/>
          </w:tcPr>
          <w:p w:rsidR="00D67ECA" w:rsidRPr="00EC4B76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B7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596" w:type="pct"/>
            <w:vAlign w:val="center"/>
          </w:tcPr>
          <w:p w:rsidR="00D67ECA" w:rsidRPr="00EC4B76" w:rsidRDefault="00D67ECA" w:rsidP="002251ED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4B76">
              <w:rPr>
                <w:rFonts w:ascii="Times New Roman" w:hAnsi="Times New Roman" w:cs="Times New Roman"/>
                <w:b/>
              </w:rPr>
              <w:t>188</w:t>
            </w:r>
          </w:p>
        </w:tc>
      </w:tr>
      <w:tr w:rsidR="00D67ECA" w:rsidRPr="008C4330" w:rsidTr="002A5CCD">
        <w:trPr>
          <w:trHeight w:val="20"/>
        </w:trPr>
        <w:tc>
          <w:tcPr>
            <w:tcW w:w="4404" w:type="pct"/>
            <w:vAlign w:val="center"/>
          </w:tcPr>
          <w:p w:rsidR="00D67ECA" w:rsidRPr="006A0A80" w:rsidRDefault="00D67ECA" w:rsidP="002251ED">
            <w:pPr>
              <w:pStyle w:val="TableContents"/>
              <w:snapToGrid w:val="0"/>
              <w:spacing w:line="276" w:lineRule="auto"/>
              <w:ind w:left="13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A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596" w:type="pct"/>
            <w:vAlign w:val="center"/>
          </w:tcPr>
          <w:p w:rsidR="00D67ECA" w:rsidRPr="008C4330" w:rsidRDefault="00F32652" w:rsidP="002251ED">
            <w:pPr>
              <w:pStyle w:val="TableContents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D67ECA" w:rsidRPr="00B9501F" w:rsidTr="002A5CC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0"/>
        </w:trPr>
        <w:tc>
          <w:tcPr>
            <w:tcW w:w="5000" w:type="pct"/>
            <w:gridSpan w:val="2"/>
            <w:vAlign w:val="center"/>
          </w:tcPr>
          <w:p w:rsidR="00D67ECA" w:rsidRPr="006A0A80" w:rsidRDefault="002E22BB" w:rsidP="002251ED">
            <w:pPr>
              <w:pStyle w:val="TableContents"/>
              <w:snapToGrid w:val="0"/>
              <w:spacing w:line="276" w:lineRule="auto"/>
              <w:ind w:left="86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Промежуточная</w:t>
            </w:r>
            <w:r w:rsidR="00D67ECA"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аттестация в форме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="00D67ECA"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дифференцированного</w:t>
            </w:r>
            <w:r w:rsidR="00D67ECA" w:rsidRPr="006A0A80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зачет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а</w:t>
            </w:r>
          </w:p>
        </w:tc>
      </w:tr>
    </w:tbl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67ECA" w:rsidRPr="008C4330" w:rsidRDefault="00D67ECA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67ECA" w:rsidRPr="00AA291C" w:rsidRDefault="00D67ECA" w:rsidP="002251ED">
      <w:pPr>
        <w:spacing w:after="0"/>
        <w:rPr>
          <w:lang w:val="ru-RU"/>
        </w:rPr>
        <w:sectPr w:rsidR="00D67ECA" w:rsidRPr="00AA291C" w:rsidSect="002251ED">
          <w:headerReference w:type="default" r:id="rId9"/>
          <w:pgSz w:w="11906" w:h="16838" w:code="9"/>
          <w:pgMar w:top="851" w:right="566" w:bottom="567" w:left="1418" w:header="567" w:footer="567" w:gutter="0"/>
          <w:cols w:space="708"/>
          <w:titlePg/>
          <w:docGrid w:linePitch="360"/>
        </w:sectPr>
      </w:pPr>
    </w:p>
    <w:p w:rsidR="00D67ECA" w:rsidRPr="00B56269" w:rsidRDefault="00D67ECA" w:rsidP="002251ED">
      <w:pPr>
        <w:spacing w:after="0"/>
        <w:jc w:val="center"/>
        <w:outlineLvl w:val="0"/>
        <w:rPr>
          <w:rFonts w:ascii="Times New Roman" w:hAnsi="Times New Roman" w:cs="Times New Roman"/>
          <w:sz w:val="32"/>
          <w:szCs w:val="32"/>
          <w:lang w:val="ru-RU"/>
        </w:rPr>
      </w:pPr>
      <w:r w:rsidRPr="008C4330">
        <w:rPr>
          <w:rFonts w:ascii="Times New Roman" w:hAnsi="Times New Roman" w:cs="Times New Roman"/>
          <w:bCs/>
          <w:sz w:val="32"/>
          <w:szCs w:val="32"/>
          <w:lang w:val="ru-RU"/>
        </w:rPr>
        <w:lastRenderedPageBreak/>
        <w:t>2.2. Тематический  план  и  содержание</w:t>
      </w:r>
      <w:r w:rsidR="00CE091E">
        <w:rPr>
          <w:rFonts w:ascii="Times New Roman" w:hAnsi="Times New Roman" w:cs="Times New Roman"/>
          <w:bCs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u-RU"/>
        </w:rPr>
        <w:t>учебной дисциплины</w:t>
      </w:r>
      <w:r w:rsidRPr="008C4330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ОГСЭ. </w:t>
      </w:r>
      <w:r w:rsidRPr="00B4099C">
        <w:rPr>
          <w:rFonts w:ascii="Times New Roman" w:hAnsi="Times New Roman" w:cs="Times New Roman"/>
          <w:b/>
          <w:sz w:val="32"/>
          <w:szCs w:val="32"/>
          <w:lang w:val="ru-RU"/>
        </w:rPr>
        <w:t>05  «Физическая культура»</w:t>
      </w:r>
    </w:p>
    <w:tbl>
      <w:tblPr>
        <w:tblpPr w:leftFromText="180" w:rightFromText="180" w:vertAnchor="text" w:tblpX="-28" w:tblpY="1"/>
        <w:tblOverlap w:val="never"/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1"/>
        <w:gridCol w:w="144"/>
        <w:gridCol w:w="423"/>
        <w:gridCol w:w="142"/>
        <w:gridCol w:w="24"/>
        <w:gridCol w:w="13"/>
        <w:gridCol w:w="7"/>
        <w:gridCol w:w="8605"/>
        <w:gridCol w:w="1134"/>
        <w:gridCol w:w="1418"/>
      </w:tblGrid>
      <w:tr w:rsidR="00CD6E00" w:rsidRPr="008C4330" w:rsidTr="002A5CCD">
        <w:trPr>
          <w:trHeight w:val="20"/>
        </w:trPr>
        <w:tc>
          <w:tcPr>
            <w:tcW w:w="3085" w:type="dxa"/>
            <w:gridSpan w:val="2"/>
          </w:tcPr>
          <w:p w:rsidR="00F225D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</w:t>
            </w:r>
            <w:proofErr w:type="spellEnd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</w:p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разделов</w:t>
            </w:r>
            <w:proofErr w:type="spellEnd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</w:t>
            </w:r>
            <w:proofErr w:type="spellEnd"/>
          </w:p>
        </w:tc>
        <w:tc>
          <w:tcPr>
            <w:tcW w:w="9214" w:type="dxa"/>
            <w:gridSpan w:val="6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Содержание учебного материала, лабораторные работы и практич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е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ские з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а</w:t>
            </w: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нятия, самостоятельная работа </w:t>
            </w:r>
            <w:proofErr w:type="gram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CD6E00" w:rsidRDefault="00CD6E00" w:rsidP="002A5CCD">
            <w:pPr>
              <w:pStyle w:val="a5"/>
              <w:tabs>
                <w:tab w:val="left" w:pos="91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</w:t>
            </w:r>
            <w:proofErr w:type="spellEnd"/>
          </w:p>
          <w:p w:rsidR="00CD6E00" w:rsidRPr="000A2523" w:rsidRDefault="00CD6E00" w:rsidP="002A5CCD">
            <w:pPr>
              <w:pStyle w:val="a5"/>
              <w:tabs>
                <w:tab w:val="left" w:pos="91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18" w:type="dxa"/>
            <w:vAlign w:val="center"/>
          </w:tcPr>
          <w:p w:rsidR="00CD6E00" w:rsidRPr="00620539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Уровень освоения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14" w:type="dxa"/>
            <w:gridSpan w:val="6"/>
            <w:tcBorders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259A1" w:rsidRPr="008C4330" w:rsidTr="002A5CCD">
        <w:trPr>
          <w:trHeight w:val="20"/>
        </w:trPr>
        <w:tc>
          <w:tcPr>
            <w:tcW w:w="12299" w:type="dxa"/>
            <w:gridSpan w:val="8"/>
            <w:tcBorders>
              <w:bottom w:val="single" w:sz="4" w:space="0" w:color="auto"/>
            </w:tcBorders>
          </w:tcPr>
          <w:p w:rsidR="00B259A1" w:rsidRPr="003829B3" w:rsidRDefault="00B259A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курс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259A1" w:rsidRPr="00B719E6" w:rsidRDefault="00B259A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259A1" w:rsidRPr="000A2523" w:rsidRDefault="00B259A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B9501F" w:rsidTr="002A5CCD">
        <w:trPr>
          <w:trHeight w:val="20"/>
        </w:trPr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6E00" w:rsidRPr="003829B3" w:rsidRDefault="00F225D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1</w:t>
            </w:r>
            <w:r w:rsidR="00CD6E00"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ТЕОРЕТ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И</w:t>
            </w:r>
            <w:r w:rsidR="00CD6E00" w:rsidRPr="003829B3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/>
              </w:rPr>
              <w:t>ЧЕСКИЙ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3829B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Научно-методические основы формирования физической культуры личн</w:t>
            </w: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</w:t>
            </w: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22504" w:rsidRPr="00703298" w:rsidTr="002A5CCD">
        <w:trPr>
          <w:trHeight w:val="20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</w:tcBorders>
          </w:tcPr>
          <w:p w:rsidR="00022504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  <w:p w:rsidR="00022504" w:rsidRPr="00703298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Роль физической кул</w:t>
            </w: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ь</w:t>
            </w:r>
            <w:r w:rsidRPr="0002250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туры 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общекульту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ном, профессионал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ном 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и социальн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ом 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развитии</w:t>
            </w:r>
          </w:p>
          <w:p w:rsidR="00022504" w:rsidRPr="00832F59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человека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Основы з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ого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образ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</w:t>
            </w: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жизни.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781F81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22504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022504" w:rsidRPr="008C4330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04" w:rsidRPr="00620539" w:rsidRDefault="00022504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423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8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Сущность и ценности физической культуры. Эффективность физических упра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нений. Нагрузка и отдых в процессе выполнения упражнений.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Здоровый образ жизни и его 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ставляющие.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022504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bottom w:val="single" w:sz="4" w:space="0" w:color="auto"/>
            </w:tcBorders>
          </w:tcPr>
          <w:p w:rsidR="00022504" w:rsidRPr="003829B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физическая нагрузка и рациональное питание;</w:t>
            </w:r>
          </w:p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техника дыхания при выполнении физических упражнений различной направленн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сти.</w:t>
            </w:r>
          </w:p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 и его составляющие.</w:t>
            </w:r>
          </w:p>
          <w:p w:rsidR="00022504" w:rsidRPr="00781F81" w:rsidRDefault="00022504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средств, форм и методов проведения самостоятельных занятий физическ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 упра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504" w:rsidRPr="000A2523" w:rsidRDefault="00022504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B9501F" w:rsidTr="002A5CCD">
        <w:trPr>
          <w:trHeight w:val="20"/>
        </w:trPr>
        <w:tc>
          <w:tcPr>
            <w:tcW w:w="3085" w:type="dxa"/>
            <w:gridSpan w:val="2"/>
            <w:tcBorders>
              <w:top w:val="single" w:sz="4" w:space="0" w:color="auto"/>
            </w:tcBorders>
            <w:vAlign w:val="center"/>
          </w:tcPr>
          <w:p w:rsidR="00CD6E00" w:rsidRPr="003829B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Раздел 2</w:t>
            </w:r>
          </w:p>
          <w:p w:rsidR="00CD6E00" w:rsidRPr="003829B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829B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ПРАКТИЧЕСКИЙ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Учебно</w:t>
            </w:r>
            <w:proofErr w:type="spellEnd"/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- практические основы формирования физической культуры личности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1466F3" w:rsidTr="002A5CCD">
        <w:trPr>
          <w:trHeight w:val="20"/>
        </w:trPr>
        <w:tc>
          <w:tcPr>
            <w:tcW w:w="3085" w:type="dxa"/>
            <w:gridSpan w:val="2"/>
            <w:vMerge w:val="restart"/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9214" w:type="dxa"/>
            <w:gridSpan w:val="6"/>
            <w:vAlign w:val="center"/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6E00" w:rsidRPr="00282C9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бега на короткие дистанции,   бега по прямой и  виражу.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Прыжки в дл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ну.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Эстафетный бег: бег по прямой, по виражу, передача эстафетной палочки.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Те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ника бега на короткие дистанции: с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тарт, стартовый разбег, бег по дистанции, финишир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вание.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Прыжки в длину.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Техника спортивной ходьбы.     Эстафетный бег. Виды эстафет: прямая, встре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ная, смешанная.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Челночный бег 10м х 5.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Техника бега на средние и длинные дистанции на стадионе и пересечённой местности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выносливости. Тест Купера: 6, 12- минутный бег.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Прыжки в высоту с разбега способом «перешагивание», ознакомление с техн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кой пры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 «перекидной», «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фосбери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-флоп». Прыжковые упражнения.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прыжка в высоту с разбега: разбег, отталкивание, переход через пла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ку, призе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уровня ОФП. Специальные беговые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легкой атлетики;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легкой атлетики (обзор - бег, прыжки, метания);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физических каче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ср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едствами легкой атлетики.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упражнений (разминка в легкой атлетике).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короткие, средние и длинные дистанции, дых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 упражнения.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комплекса утренней гигиенической гимнастики.</w:t>
            </w:r>
          </w:p>
          <w:p w:rsidR="00CD6E00" w:rsidRPr="00781F81" w:rsidRDefault="00CD6E00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выполнению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 (бег, прыжки).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F32652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9214" w:type="dxa"/>
            <w:gridSpan w:val="6"/>
            <w:tcBorders>
              <w:left w:val="single" w:sz="4" w:space="0" w:color="auto"/>
            </w:tcBorders>
            <w:vAlign w:val="center"/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D6E00" w:rsidRPr="00032BD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Перемещения по площадке. Ведение мяча. Передачи мяча двумя руками от 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мяча. Передачи мяча с отскоком от пола, одной рукой от плеча.  Бро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 мяча по кольцу с места, в движении.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мяча: двумя руками на уровне груди, «высокого мяча», с отскоком от п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ла. Инд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видуальные действия игрока без мяча и с мячом.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Передачи мяча одной рукой от плеча, снизу, сбоку.  Ловля мяча двумя руками на уровне груди. Тактика игры в нападении.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Броски мяча по кольцу с места, в движении. Тактика игры в защите. Групповые и к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мандные действия игроков.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действия игрока без мяча и с мячом, групповые и командные де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ствия игроков. Тактика игры в защите.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нападении, групповые и командные действия игроков. Ведение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ча. 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E9098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Передачи мяча и ловля мяча. Групповые и командные де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ствия игроков.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CD6E0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баскетбола, баскетбол в России;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виды баскетбола (мини баскетбол,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стритбол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и проведение соревнований по баскетболу, правила игры.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комплекса специальной разминки баскетболиста.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баскетбол (повторение элементов техники игры).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Стойки волейболиста. Перемещение по площадке. Передачи мяча.  Приём мяча.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Подача мяча: нижняя прямая, нижняя боковая, верхняя прямая. Передача и пр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ем мяча. Взаимодействие игроков.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Передачи и прием мяча. Нападающие удары. Блокирование нападающего уд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ра. Расст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новка игроков. Тактика игры в защите, в нападении.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Групповые и командные действия игроков. Взаимодействие игроков.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Нападающие удары. Блокирование нападающего удара. Страховка у сетки.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защите, в нападении. Индивидуальные действия игроков с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чом, без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действия игроков с мячом, без мяча. Групповые и командные де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ствия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игроков</w:t>
            </w: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чебная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и тактика игры в нападении и защите в двусторонней игре.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история возникновения и развития волейбола, волейбол в России;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волейбола (мини волейбол, пляжный волейбол, игра «Либеро»);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и проведение соревнований по волейболу, правила игры.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комплекса специальной разминки волейболиста.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волейбол (повторение элементов техники игры).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16</w:t>
            </w: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Бадминтон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CD6E00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игры в бадминтон в нападении и защите.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бадминтон.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бадминтона, бадминтон в России;</w:t>
            </w:r>
          </w:p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правила игры.</w:t>
            </w:r>
          </w:p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бадминтон. Повторение элементов техники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2A5CC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 w:val="restart"/>
            <w:tcBorders>
              <w:right w:val="single" w:sz="4" w:space="0" w:color="auto"/>
            </w:tcBorders>
          </w:tcPr>
          <w:p w:rsidR="00CD6E00" w:rsidRPr="00703298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Гимнастика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60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Строевые приемы. Упражнения в равновесии.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D6E00" w:rsidRPr="00032BD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Акробатика: группировки, перекаты, кувырки.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Стойки, шпагаты, мосты.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  комбинации из акробатических  элементов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3829B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гимнастическом бревне: упоры, седы,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вскоки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повороты.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на гимнастическом бревне: танцевальные шаги, соскоки.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  <w:tcBorders>
              <w:right w:val="single" w:sz="4" w:space="0" w:color="auto"/>
            </w:tcBorders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рефератов, тематика: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история возникновения и развития гимнастики;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виды спортивной гимнастики (обзор);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нетрадиционные виды гимнастики (обзор - аэробика, ритмическая гимнастика, ше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пинг, 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летическая гимнастика,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стретчинг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другие).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утренней гигиенической гимнастики. Ежедневное выполн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комплекса утренней гигиенической гимнастики.</w:t>
            </w:r>
            <w:r w:rsidR="000C4E22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очные занятия к сдаче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ативов ГТО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(пресс, сгибание и разгибание 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лежа, 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ги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FC09D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кость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F32652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 w:val="restart"/>
          </w:tcPr>
          <w:p w:rsidR="00CD6E00" w:rsidRPr="00703298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CD6E00" w:rsidRPr="00703298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</w:p>
          <w:p w:rsidR="00CD6E00" w:rsidRPr="00703298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</w:p>
          <w:p w:rsidR="00CD6E00" w:rsidRPr="00703298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</w:p>
          <w:p w:rsidR="00CD6E00" w:rsidRPr="008C4330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подготовка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D6E00" w:rsidRPr="00430F0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CD6E00" w:rsidRPr="008A5E12" w:rsidRDefault="00CD6E00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5E12">
              <w:rPr>
                <w:sz w:val="28"/>
                <w:szCs w:val="28"/>
                <w:lang w:val="ru-RU"/>
              </w:rPr>
              <w:t>2</w:t>
            </w: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комплексов утренней гигиенической гимнастики, ОРУ.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подвижных игр и эстафет.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430F0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32F59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6E00" w:rsidRPr="00781F81" w:rsidRDefault="00CD6E00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3085" w:type="dxa"/>
            <w:gridSpan w:val="2"/>
            <w:vMerge/>
          </w:tcPr>
          <w:p w:rsidR="00CD6E00" w:rsidRPr="008C4330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214" w:type="dxa"/>
            <w:gridSpan w:val="6"/>
          </w:tcPr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честв, в зависимости от уровня физической подготовленности. </w:t>
            </w:r>
          </w:p>
          <w:p w:rsidR="00CD6E00" w:rsidRPr="00781F81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Подбор подвижных игр</w:t>
            </w:r>
            <w:r w:rsidR="00EC69B5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для</w:t>
            </w:r>
            <w:r w:rsidR="0054656E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проведения с группой студентов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6E00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D6E00" w:rsidRPr="008C4330" w:rsidTr="002A5CCD">
        <w:trPr>
          <w:trHeight w:val="20"/>
        </w:trPr>
        <w:tc>
          <w:tcPr>
            <w:tcW w:w="12299" w:type="dxa"/>
            <w:gridSpan w:val="8"/>
          </w:tcPr>
          <w:p w:rsidR="00CD6E00" w:rsidRPr="00430F01" w:rsidRDefault="00182DA1" w:rsidP="002A5CC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Всего  </w:t>
            </w:r>
            <w:r w:rsidR="00CD6E00" w:rsidRPr="001466F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курс</w:t>
            </w:r>
            <w:r w:rsidR="00CD6E0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</w:tcPr>
          <w:p w:rsidR="00CD6E00" w:rsidRPr="000A2523" w:rsidRDefault="005755B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144</w:t>
            </w:r>
          </w:p>
        </w:tc>
        <w:tc>
          <w:tcPr>
            <w:tcW w:w="1418" w:type="dxa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9A1" w:rsidRPr="000A2523" w:rsidTr="002A5CCD">
        <w:trPr>
          <w:trHeight w:val="20"/>
        </w:trPr>
        <w:tc>
          <w:tcPr>
            <w:tcW w:w="12299" w:type="dxa"/>
            <w:gridSpan w:val="8"/>
          </w:tcPr>
          <w:p w:rsidR="00B259A1" w:rsidRPr="00B259A1" w:rsidRDefault="00B259A1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25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</w:t>
            </w:r>
            <w:r w:rsidRPr="000A25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ПРАКТИЧЕСКИЙ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                                                           </w:t>
            </w: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 курс</w:t>
            </w:r>
          </w:p>
        </w:tc>
        <w:tc>
          <w:tcPr>
            <w:tcW w:w="1134" w:type="dxa"/>
            <w:vAlign w:val="center"/>
          </w:tcPr>
          <w:p w:rsidR="00B259A1" w:rsidRPr="000A2523" w:rsidRDefault="00B259A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64</w:t>
            </w:r>
          </w:p>
        </w:tc>
        <w:tc>
          <w:tcPr>
            <w:tcW w:w="1418" w:type="dxa"/>
            <w:vAlign w:val="center"/>
          </w:tcPr>
          <w:p w:rsidR="00B259A1" w:rsidRPr="000A2523" w:rsidRDefault="00B259A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E00" w:rsidRPr="000A2523" w:rsidTr="002A5CCD">
        <w:trPr>
          <w:trHeight w:val="20"/>
        </w:trPr>
        <w:tc>
          <w:tcPr>
            <w:tcW w:w="2941" w:type="dxa"/>
          </w:tcPr>
          <w:p w:rsidR="00CD6E00" w:rsidRPr="000A2523" w:rsidRDefault="00CD6E00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9358" w:type="dxa"/>
            <w:gridSpan w:val="7"/>
            <w:vAlign w:val="center"/>
          </w:tcPr>
          <w:p w:rsidR="00CD6E00" w:rsidRPr="00781F81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vAlign w:val="center"/>
          </w:tcPr>
          <w:p w:rsidR="00CD6E00" w:rsidRPr="000A2523" w:rsidRDefault="00CD6E00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 w:val="restart"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бега на короткие дистанции, бега по прямой и  виражу.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Прыжки</w:t>
            </w:r>
          </w:p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длину. 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Эстафетный бег. Техника бега на короткие дистанции. Прыжки в длину.        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спортивной ходьбы.   Техника бега на короткие дистанции.         Пры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 в выс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ту. 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метаний в легкой атлетике. Специальные упражнения метателя. Техника безопа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ности при обучении метанию.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технике метания малого мяча и ознакомление с техникой метания 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наты.</w:t>
            </w:r>
          </w:p>
        </w:tc>
        <w:tc>
          <w:tcPr>
            <w:tcW w:w="1134" w:type="dxa"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2F2C9D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620539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бега на средние и длинные дистанции.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Воспитание выносливости. Бег по пересеченной местности.</w:t>
            </w:r>
          </w:p>
        </w:tc>
        <w:tc>
          <w:tcPr>
            <w:tcW w:w="1134" w:type="dxa"/>
            <w:vAlign w:val="center"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спортивной подготовленности по легкой атлетике.</w:t>
            </w:r>
          </w:p>
        </w:tc>
        <w:tc>
          <w:tcPr>
            <w:tcW w:w="1134" w:type="dxa"/>
            <w:vAlign w:val="center"/>
          </w:tcPr>
          <w:p w:rsidR="00620539" w:rsidRPr="00965D0F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20539" w:rsidRPr="006423C7" w:rsidTr="002A5CCD">
        <w:trPr>
          <w:trHeight w:val="20"/>
        </w:trPr>
        <w:tc>
          <w:tcPr>
            <w:tcW w:w="2941" w:type="dxa"/>
            <w:vMerge/>
          </w:tcPr>
          <w:p w:rsidR="00620539" w:rsidRPr="000A2523" w:rsidRDefault="00620539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620539" w:rsidRPr="00781F81" w:rsidRDefault="00620539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620539" w:rsidRPr="00781F81" w:rsidRDefault="00620539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короткие, средние и длинные дистанции. Дых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тельные упражнения. Подготовка к выполнению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атлетике.</w:t>
            </w:r>
          </w:p>
        </w:tc>
        <w:tc>
          <w:tcPr>
            <w:tcW w:w="1134" w:type="dxa"/>
            <w:vAlign w:val="center"/>
          </w:tcPr>
          <w:p w:rsidR="00620539" w:rsidRPr="00965D0F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1418" w:type="dxa"/>
            <w:vMerge/>
            <w:vAlign w:val="center"/>
          </w:tcPr>
          <w:p w:rsidR="00620539" w:rsidRPr="006423C7" w:rsidRDefault="00620539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A6BB1" w:rsidRPr="006423C7" w:rsidTr="002A5CCD">
        <w:trPr>
          <w:trHeight w:val="20"/>
        </w:trPr>
        <w:tc>
          <w:tcPr>
            <w:tcW w:w="2941" w:type="dxa"/>
          </w:tcPr>
          <w:p w:rsidR="000A6BB1" w:rsidRPr="000A2523" w:rsidRDefault="000A6BB1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9358" w:type="dxa"/>
            <w:gridSpan w:val="7"/>
            <w:vAlign w:val="center"/>
          </w:tcPr>
          <w:p w:rsidR="000A6BB1" w:rsidRPr="00781F81" w:rsidRDefault="000A6BB1" w:rsidP="002A5CCD">
            <w:pPr>
              <w:pStyle w:val="a5"/>
              <w:tabs>
                <w:tab w:val="center" w:pos="4995"/>
                <w:tab w:val="right" w:pos="999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0A6BB1" w:rsidRPr="000A2523" w:rsidRDefault="000A6BB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32</w:t>
            </w:r>
          </w:p>
        </w:tc>
        <w:tc>
          <w:tcPr>
            <w:tcW w:w="1418" w:type="dxa"/>
            <w:vAlign w:val="center"/>
          </w:tcPr>
          <w:p w:rsidR="000A6BB1" w:rsidRPr="000A2523" w:rsidRDefault="000A6BB1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 w:val="restart"/>
          </w:tcPr>
          <w:p w:rsidR="00DF370F" w:rsidRPr="000A2523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 w:val="restart"/>
          </w:tcPr>
          <w:p w:rsidR="00DF370F" w:rsidRPr="000A2523" w:rsidRDefault="00DF370F" w:rsidP="002A5CCD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мяча. Передачи мяча с отскоком от пола, одной рукой от плеча.  Бро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ки мяча по кольцу с места, в движении.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Ловля мяча: двумя руками на уровне груди, «высокого мяча», с отскоком от п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ла. Инд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видуальные действия игрока без мяча и с мячом.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 действия игрока без мяча и с мячом, групповые и командные де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ствия игроков. Тактика игры в защите в баскетболе.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нападении, групповые и командные действия игроков. Ведение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Передачи мяча и ловля мяча. Групповые и командные де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ствия игроков.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защите. Групповые и командные действия игроков. Двусторо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8649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нападении и защите.  Двусторонняя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студентов над развитием силы, выносливости, прыгучести, координации движ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 и др.</w:t>
            </w:r>
            <w:r w:rsidR="000C4E22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баскетбола (посещение секций, уч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стие в соревнов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правил игры  в баскетбол.</w:t>
            </w:r>
          </w:p>
        </w:tc>
        <w:tc>
          <w:tcPr>
            <w:tcW w:w="1134" w:type="dxa"/>
            <w:vAlign w:val="center"/>
          </w:tcPr>
          <w:p w:rsidR="00DF370F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 w:val="restart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Передачи и прием мяча. Нападающие удары. Блокирование нападающего удара. Расст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новка игроков. Учебная игра с заданиями.</w:t>
            </w:r>
          </w:p>
        </w:tc>
        <w:tc>
          <w:tcPr>
            <w:tcW w:w="1134" w:type="dxa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Подача мяча. Приём мяча после подачи. Групповые и командные действия игр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ков. Уче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ная игра с заданиями.</w:t>
            </w:r>
          </w:p>
        </w:tc>
        <w:tc>
          <w:tcPr>
            <w:tcW w:w="1134" w:type="dxa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Нападающие удары. Блокирование нападающего удара. Страховка у сетки. Ра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становка игроков.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игры в защите, в нападении. Индивидуальные действия игроков с мячом, без мяча.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Групповые и командные действия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игроков</w:t>
            </w:r>
            <w:proofErr w:type="gram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.У</w:t>
            </w:r>
            <w:proofErr w:type="gram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чебная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Групповые тактические действия игроков. Учебная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7.</w:t>
            </w:r>
          </w:p>
        </w:tc>
        <w:tc>
          <w:tcPr>
            <w:tcW w:w="8791" w:type="dxa"/>
            <w:gridSpan w:val="5"/>
            <w:tcBorders>
              <w:left w:val="single" w:sz="4" w:space="0" w:color="auto"/>
            </w:tcBorders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элементов техники и тактики в двусторонней учебной игре.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6423C7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A5CC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специальных упражнений на развитие координации движений, прыгуч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сти, быстроты, силы пальцев рук.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волейбола во внеаудиторное время (посещение секций, участие в соревнованиях).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вил игры в волейбол.</w:t>
            </w:r>
          </w:p>
        </w:tc>
        <w:tc>
          <w:tcPr>
            <w:tcW w:w="1134" w:type="dxa"/>
            <w:vAlign w:val="center"/>
          </w:tcPr>
          <w:p w:rsidR="00DF370F" w:rsidRPr="000A2523" w:rsidRDefault="00F32652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</w:tcPr>
          <w:p w:rsidR="00DF370F" w:rsidRPr="00CD0303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0C4E22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Бадминтон</w:t>
            </w:r>
          </w:p>
        </w:tc>
        <w:tc>
          <w:tcPr>
            <w:tcW w:w="1134" w:type="dxa"/>
            <w:vAlign w:val="center"/>
          </w:tcPr>
          <w:p w:rsidR="00DF370F" w:rsidRPr="00620539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DF370F" w:rsidRPr="000C4E22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DF370F" w:rsidRPr="000C4E22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8791" w:type="dxa"/>
            <w:gridSpan w:val="5"/>
            <w:vAlign w:val="center"/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Игровые комбинации. Положение игроков. Парная игра.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DF370F" w:rsidRPr="000C4E22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0C4E22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8791" w:type="dxa"/>
            <w:gridSpan w:val="5"/>
            <w:vAlign w:val="center"/>
          </w:tcPr>
          <w:p w:rsidR="00DF370F" w:rsidRPr="00781F81" w:rsidRDefault="00DF370F" w:rsidP="002A5CC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и тактики игры в бадминтон</w:t>
            </w:r>
          </w:p>
        </w:tc>
        <w:tc>
          <w:tcPr>
            <w:tcW w:w="1134" w:type="dxa"/>
            <w:vAlign w:val="center"/>
          </w:tcPr>
          <w:p w:rsidR="00DF370F" w:rsidRPr="000A2523" w:rsidRDefault="00DF370F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:rsidR="00DF370F" w:rsidRPr="000C4E22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703298" w:rsidTr="002A5CCD">
        <w:trPr>
          <w:trHeight w:val="20"/>
        </w:trPr>
        <w:tc>
          <w:tcPr>
            <w:tcW w:w="2941" w:type="dxa"/>
            <w:vMerge/>
          </w:tcPr>
          <w:p w:rsidR="00DF370F" w:rsidRPr="008C4330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358" w:type="dxa"/>
            <w:gridSpan w:val="7"/>
            <w:vAlign w:val="center"/>
          </w:tcPr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A5CC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в бадминтон (повторение элементов техники игры</w:t>
            </w: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CB7C14"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правил игры в ба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минтон.</w:t>
            </w:r>
          </w:p>
        </w:tc>
        <w:tc>
          <w:tcPr>
            <w:tcW w:w="1134" w:type="dxa"/>
            <w:vAlign w:val="center"/>
          </w:tcPr>
          <w:p w:rsidR="00DF370F" w:rsidRPr="000A2523" w:rsidRDefault="00EC69B5" w:rsidP="002A5C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DF370F" w:rsidRPr="00D15ADA" w:rsidRDefault="00DF370F" w:rsidP="002A5C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F370F" w:rsidRPr="00076CD2" w:rsidRDefault="00DF370F" w:rsidP="002251ED">
      <w:pPr>
        <w:pStyle w:val="a5"/>
        <w:spacing w:line="276" w:lineRule="auto"/>
        <w:rPr>
          <w:rFonts w:ascii="Times New Roman" w:hAnsi="Times New Roman" w:cs="Times New Roman"/>
          <w:sz w:val="2"/>
          <w:szCs w:val="2"/>
          <w:lang w:val="ru-RU"/>
        </w:rPr>
      </w:pPr>
    </w:p>
    <w:tbl>
      <w:tblPr>
        <w:tblpPr w:leftFromText="180" w:rightFromText="180" w:vertAnchor="text" w:horzAnchor="margin" w:tblpX="148" w:tblpY="1"/>
        <w:tblOverlap w:val="never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36"/>
        <w:gridCol w:w="425"/>
        <w:gridCol w:w="143"/>
        <w:gridCol w:w="9502"/>
        <w:gridCol w:w="1134"/>
        <w:gridCol w:w="1418"/>
      </w:tblGrid>
      <w:tr w:rsidR="00076CD2" w:rsidRPr="008C4330" w:rsidTr="00732F7E">
        <w:trPr>
          <w:trHeight w:val="129"/>
        </w:trPr>
        <w:tc>
          <w:tcPr>
            <w:tcW w:w="29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370F" w:rsidRPr="00703298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Гимнастика</w:t>
            </w:r>
          </w:p>
        </w:tc>
        <w:tc>
          <w:tcPr>
            <w:tcW w:w="5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076CD2" w:rsidRPr="008C4330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гимнастической стенке, упражнения с гимнастическими палками.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комбинаций на гимнастическом бревне.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элементов акробатики.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251ED">
            <w:pPr>
              <w:tabs>
                <w:tab w:val="center" w:pos="901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Опорные прыжки через козла «согнув ноги», «ноги врозь».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Висы и упоры на перекладине.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D030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4B0D61" w:rsidTr="00732F7E">
        <w:trPr>
          <w:trHeight w:val="12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0F" w:rsidRPr="004B0D6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206" w:type="dxa"/>
            <w:gridSpan w:val="4"/>
            <w:tcBorders>
              <w:lef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комплексов упражнений оздоровительной направленности.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Выполнение комплексов утренней гигиенической </w:t>
            </w:r>
            <w:proofErr w:type="spell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гимнастики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ренировочные</w:t>
            </w:r>
            <w:proofErr w:type="spell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занятия во вне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удиторное время.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Подготовка к сдаче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норм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ативов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(пресс, сгибание и разгибание 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лежа</w:t>
            </w:r>
            <w:r w:rsidR="002F2C9D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упражнения на гибкость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4B0D61" w:rsidTr="00732F7E">
        <w:tc>
          <w:tcPr>
            <w:tcW w:w="2943" w:type="dxa"/>
            <w:tcBorders>
              <w:bottom w:val="single" w:sz="4" w:space="0" w:color="auto"/>
            </w:tcBorders>
          </w:tcPr>
          <w:p w:rsidR="006547D4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  <w:r w:rsidR="000C4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DF370F" w:rsidRPr="004B0D6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  <w:r w:rsidR="00A5541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</w:tcBorders>
            <w:vAlign w:val="center"/>
          </w:tcPr>
          <w:p w:rsidR="00DF370F" w:rsidRPr="00781F81" w:rsidRDefault="00DF370F" w:rsidP="002251ED">
            <w:pPr>
              <w:tabs>
                <w:tab w:val="left" w:pos="237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DF370F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370F" w:rsidRPr="009F0FB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370F" w:rsidRPr="008E6E8F" w:rsidTr="00732F7E">
        <w:trPr>
          <w:trHeight w:val="107"/>
        </w:trPr>
        <w:tc>
          <w:tcPr>
            <w:tcW w:w="2943" w:type="dxa"/>
            <w:vMerge w:val="restart"/>
          </w:tcPr>
          <w:p w:rsidR="00DF370F" w:rsidRPr="004B0D6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отдельных частей урока по заданию преподавателя.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Судейство студентами  соревнований по спортивным играм.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370F" w:rsidRPr="00166AF1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4B0D61" w:rsidTr="00732F7E">
        <w:trPr>
          <w:trHeight w:val="576"/>
        </w:trPr>
        <w:tc>
          <w:tcPr>
            <w:tcW w:w="2943" w:type="dxa"/>
            <w:vMerge/>
          </w:tcPr>
          <w:p w:rsidR="00DF370F" w:rsidRPr="004B0D6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 комплексов ОРУ и утренней гигиенической гимнастики, подви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ных игр и эстафет</w:t>
            </w:r>
            <w:r w:rsidR="004E3B1A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F370F" w:rsidRPr="00032B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4B0D61" w:rsidTr="00732F7E">
        <w:trPr>
          <w:trHeight w:val="304"/>
        </w:trPr>
        <w:tc>
          <w:tcPr>
            <w:tcW w:w="2943" w:type="dxa"/>
            <w:vMerge/>
          </w:tcPr>
          <w:p w:rsidR="00DF370F" w:rsidRPr="004B0D6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96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F370F" w:rsidRPr="00032B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B7268C" w:rsidTr="00732F7E">
        <w:trPr>
          <w:trHeight w:val="409"/>
        </w:trPr>
        <w:tc>
          <w:tcPr>
            <w:tcW w:w="2943" w:type="dxa"/>
            <w:vMerge/>
          </w:tcPr>
          <w:p w:rsidR="00DF370F" w:rsidRPr="004B0D6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комплексов утренней гимнастики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ежедневное  выполнение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ОРУ, подбор подвижных игр</w:t>
            </w:r>
            <w:r w:rsidR="00EC69B5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проведения с группой студентов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физических 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честв, в зависимости от уровня физической подготовленности.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4B0D61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B7268C" w:rsidTr="00732F7E">
        <w:trPr>
          <w:trHeight w:val="386"/>
        </w:trPr>
        <w:tc>
          <w:tcPr>
            <w:tcW w:w="13149" w:type="dxa"/>
            <w:gridSpan w:val="5"/>
          </w:tcPr>
          <w:p w:rsidR="00DF370F" w:rsidRPr="004B0D61" w:rsidRDefault="00DF370F" w:rsidP="002251ED">
            <w:pPr>
              <w:tabs>
                <w:tab w:val="left" w:pos="3105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  3 курс:</w:t>
            </w:r>
          </w:p>
        </w:tc>
        <w:tc>
          <w:tcPr>
            <w:tcW w:w="1134" w:type="dxa"/>
            <w:vAlign w:val="center"/>
          </w:tcPr>
          <w:p w:rsidR="00DF370F" w:rsidRPr="004B0D61" w:rsidRDefault="005755B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128</w:t>
            </w:r>
          </w:p>
        </w:tc>
        <w:tc>
          <w:tcPr>
            <w:tcW w:w="1418" w:type="dxa"/>
            <w:vAlign w:val="center"/>
          </w:tcPr>
          <w:p w:rsidR="00DF370F" w:rsidRPr="00B7268C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59A1" w:rsidRPr="008C4330" w:rsidTr="00B259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13149" w:type="dxa"/>
            <w:gridSpan w:val="5"/>
          </w:tcPr>
          <w:p w:rsidR="00B259A1" w:rsidRPr="00B259A1" w:rsidRDefault="00B259A1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Раздел         </w:t>
            </w:r>
            <w:r w:rsidRPr="00CC5248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</w:t>
            </w:r>
            <w:r w:rsidRPr="008E7563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  </w:t>
            </w:r>
            <w:r w:rsidRPr="004B0D6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 курс</w:t>
            </w:r>
          </w:p>
        </w:tc>
        <w:tc>
          <w:tcPr>
            <w:tcW w:w="1134" w:type="dxa"/>
            <w:vAlign w:val="center"/>
          </w:tcPr>
          <w:p w:rsidR="00B259A1" w:rsidRPr="000A2523" w:rsidRDefault="00B259A1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  </w:t>
            </w:r>
            <w:r w:rsidRPr="009C6A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54</w:t>
            </w:r>
          </w:p>
        </w:tc>
        <w:tc>
          <w:tcPr>
            <w:tcW w:w="1418" w:type="dxa"/>
            <w:vAlign w:val="center"/>
          </w:tcPr>
          <w:p w:rsidR="00B259A1" w:rsidRPr="00032BD3" w:rsidRDefault="00B259A1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8C4330" w:rsidTr="00732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3079" w:type="dxa"/>
            <w:gridSpan w:val="2"/>
          </w:tcPr>
          <w:p w:rsidR="00DF370F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Легкая атлетика</w:t>
            </w:r>
          </w:p>
        </w:tc>
        <w:tc>
          <w:tcPr>
            <w:tcW w:w="10070" w:type="dxa"/>
            <w:gridSpan w:val="3"/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:rsidR="00DF370F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Align w:val="center"/>
          </w:tcPr>
          <w:p w:rsidR="00DF370F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8C4330" w:rsidTr="00732F7E">
        <w:trPr>
          <w:trHeight w:val="275"/>
        </w:trPr>
        <w:tc>
          <w:tcPr>
            <w:tcW w:w="3079" w:type="dxa"/>
            <w:gridSpan w:val="2"/>
            <w:vMerge w:val="restart"/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техники бега на короткие дистанции.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32B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301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прыжка в высоту с разбега.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прыжка в длину с разбега.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258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бега на средние и длинные дистанции.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метаний (малого мяча, гранаты).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Сдача контрольных нормативов по легкой атлетике.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236"/>
        </w:trPr>
        <w:tc>
          <w:tcPr>
            <w:tcW w:w="3079" w:type="dxa"/>
            <w:gridSpan w:val="2"/>
            <w:vMerge/>
            <w:tcBorders>
              <w:top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4B0D6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B0D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Сдача контрольных нормативов по ОФП.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323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Совершенствование техники бега на короткие, средние и длинные дистанции. Дыхательные упражнения. Работа над развитием выносливости, прыгучести, координации движений и др. Подготовка к выполнению 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 ГТО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легкой атлетике. Посещение секций, участие в соре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3623D5" w:rsidTr="00076CD2"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Спортивные игры</w:t>
            </w:r>
          </w:p>
        </w:tc>
        <w:tc>
          <w:tcPr>
            <w:tcW w:w="10070" w:type="dxa"/>
            <w:gridSpan w:val="3"/>
            <w:tcBorders>
              <w:left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F370F" w:rsidRPr="004E691A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3623D5" w:rsidTr="00076CD2">
        <w:trPr>
          <w:trHeight w:val="434"/>
        </w:trPr>
        <w:tc>
          <w:tcPr>
            <w:tcW w:w="307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Баскетбол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3623D5" w:rsidTr="00076CD2"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игры в нападении: перехват, выбивание, накрывание мяча, финты.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правил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30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Тактика нападения: центровой игрок, броски с дальних и средних дистанций, подбор м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ча, заслон.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12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Индивидуальные, групповые, командные тактические действия.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23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Физическая, техническая и тактическая подготовка баскетболиста.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2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нападения и защиты в баскетболе.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47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Двусторонняя игра в баскетбол. Судейство студентами.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15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баскетбола во внеаудиторное время (посещение се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ций, участие в соревнованиях).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студентов над развитием силы, выносливости, прыгучести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567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DF370F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301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Техника владения мячом. Техника игры в защите. Разбор правил игры.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58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Индивидуальные, групповые, командные действия игроков в нападении.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57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действия игроков в защите.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194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Взаимодействия защитников, блокирующих, защитников и блокирующих.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F90CE4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1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места при индивидуальной защите. Техника игры «Либеро», замещение «Либеро». Двусторонняя игра.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1433F1" w:rsidTr="00076CD2">
        <w:trPr>
          <w:trHeight w:val="215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Двусторонняя игра в волейбол. Судейство студентами.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076CD2">
        <w:trPr>
          <w:trHeight w:val="236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приемов волейбола во внеаудиторное время (посещение се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ций, участие в соревнованиях).</w:t>
            </w:r>
            <w:r w:rsidR="00CB7C14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студентами упражнений на развитие координации движений, прыгучести, быстроты, силы пальцев рук.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076CD2">
        <w:trPr>
          <w:trHeight w:val="140"/>
        </w:trPr>
        <w:tc>
          <w:tcPr>
            <w:tcW w:w="3079" w:type="dxa"/>
            <w:gridSpan w:val="2"/>
            <w:tcBorders>
              <w:right w:val="single" w:sz="4" w:space="0" w:color="auto"/>
            </w:tcBorders>
          </w:tcPr>
          <w:p w:rsidR="00DF370F" w:rsidRPr="00703298" w:rsidRDefault="00672541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Гимнастика</w:t>
            </w:r>
          </w:p>
        </w:tc>
        <w:tc>
          <w:tcPr>
            <w:tcW w:w="100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370F" w:rsidRPr="00C534D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76CD2" w:rsidRPr="008C4330" w:rsidTr="00732F7E">
        <w:trPr>
          <w:trHeight w:val="140"/>
        </w:trPr>
        <w:tc>
          <w:tcPr>
            <w:tcW w:w="3079" w:type="dxa"/>
            <w:gridSpan w:val="2"/>
            <w:vMerge w:val="restart"/>
            <w:tcBorders>
              <w:right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 в парах, в движении. Лазание,</w:t>
            </w:r>
            <w:r w:rsidR="00182DA1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перелазание</w:t>
            </w:r>
            <w:proofErr w:type="spellEnd"/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переноска грузов.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32F7E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комбинаций из элементов акробатики, изученных ранее.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32F7E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2251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опорных прыжков через козла.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left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упражнений на перекладине.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140"/>
        </w:trPr>
        <w:tc>
          <w:tcPr>
            <w:tcW w:w="3079" w:type="dxa"/>
            <w:gridSpan w:val="2"/>
            <w:vMerge/>
            <w:tcBorders>
              <w:right w:val="single" w:sz="4" w:space="0" w:color="auto"/>
            </w:tcBorders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Самостоятельная работа</w:t>
            </w:r>
          </w:p>
          <w:p w:rsidR="00CB7C14" w:rsidRPr="00781F81" w:rsidRDefault="00CB7C14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Ежедневное выполнение комплексов утренней гигиенической гимнастики.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основных физических каче</w:t>
            </w:r>
            <w:proofErr w:type="gramStart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</w:t>
            </w:r>
            <w:r w:rsidR="00A55418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</w:t>
            </w:r>
            <w:proofErr w:type="gramEnd"/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едствами гимнастики.</w:t>
            </w:r>
          </w:p>
          <w:p w:rsidR="00DF370F" w:rsidRPr="00781F81" w:rsidRDefault="00EC69B5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 ОФП (пресс, сгибание и </w:t>
            </w:r>
            <w:proofErr w:type="spellStart"/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разгибаниерук</w:t>
            </w:r>
            <w:proofErr w:type="spellEnd"/>
            <w:r w:rsidR="00DF370F"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упоре лежа, прыжки на скакалке).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32F7E">
        <w:tc>
          <w:tcPr>
            <w:tcW w:w="3079" w:type="dxa"/>
            <w:gridSpan w:val="2"/>
            <w:vMerge w:val="restart"/>
          </w:tcPr>
          <w:p w:rsidR="00DF370F" w:rsidRPr="00703298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-</w:t>
            </w:r>
          </w:p>
          <w:p w:rsidR="00DF370F" w:rsidRPr="00703298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прикладная</w:t>
            </w:r>
          </w:p>
          <w:p w:rsidR="00DF370F" w:rsidRPr="00703298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</w:p>
          <w:p w:rsidR="00DF370F" w:rsidRPr="008C4330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подготовка 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(</w:t>
            </w:r>
            <w:r w:rsidRPr="007032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ППФП</w:t>
            </w:r>
            <w:r w:rsidRPr="0070329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10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F370F" w:rsidRPr="00C534D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76CD2" w:rsidRPr="008C4330" w:rsidTr="00732F7E">
        <w:trPr>
          <w:trHeight w:val="107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732F7E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Судейство </w:t>
            </w:r>
            <w:r w:rsidR="00DF370F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студентами соревнований по спортивным играм (баскетбол, волейбол).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182DA1">
        <w:trPr>
          <w:trHeight w:val="258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контрольных нормативов по ОФП студентами по заданию преподавателя.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301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комплексов ОРУ, утренней гимнастики, подвижных игр и эст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9F0FB0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600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студентами отдельных частей урока</w:t>
            </w:r>
            <w:r w:rsidR="000C4E22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C534D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CD2" w:rsidRPr="008C4330" w:rsidTr="00732F7E">
        <w:trPr>
          <w:trHeight w:val="351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0F" w:rsidRPr="00F9216D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70F" w:rsidRPr="00781F81" w:rsidRDefault="00DF370F" w:rsidP="002251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Дифференцированный зачет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A25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/>
          </w:tcPr>
          <w:p w:rsidR="00DF370F" w:rsidRPr="000A2523" w:rsidRDefault="00DF370F" w:rsidP="00225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CD2" w:rsidRPr="008C4330" w:rsidTr="00732F7E">
        <w:trPr>
          <w:trHeight w:val="409"/>
        </w:trPr>
        <w:tc>
          <w:tcPr>
            <w:tcW w:w="3079" w:type="dxa"/>
            <w:gridSpan w:val="2"/>
            <w:vMerge/>
          </w:tcPr>
          <w:p w:rsidR="00DF370F" w:rsidRPr="008C4330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0" w:type="dxa"/>
            <w:gridSpan w:val="3"/>
            <w:tcBorders>
              <w:bottom w:val="single" w:sz="4" w:space="0" w:color="auto"/>
            </w:tcBorders>
          </w:tcPr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комплексов утренней гимнастики</w:t>
            </w:r>
            <w:r w:rsidR="00312C02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ежедневное выполнение</w:t>
            </w:r>
            <w:r w:rsidR="00CB7C14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подбор подвижных игр</w:t>
            </w:r>
            <w:r w:rsidR="00CB7C14"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эстафет</w:t>
            </w:r>
            <w:r w:rsidRPr="00781F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F370F" w:rsidRPr="00781F81" w:rsidRDefault="00DF370F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индивидуальных заданий, направленных на развитие отдельных физических к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81F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честв, в зависимости от уровня физической подготовленности.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F370F" w:rsidRPr="008C4330" w:rsidTr="00732F7E">
        <w:trPr>
          <w:trHeight w:val="347"/>
        </w:trPr>
        <w:tc>
          <w:tcPr>
            <w:tcW w:w="13149" w:type="dxa"/>
            <w:gridSpan w:val="5"/>
            <w:tcBorders>
              <w:bottom w:val="single" w:sz="4" w:space="0" w:color="auto"/>
            </w:tcBorders>
          </w:tcPr>
          <w:p w:rsidR="00DF370F" w:rsidRPr="00F9216D" w:rsidRDefault="00182DA1" w:rsidP="002251ED">
            <w:pPr>
              <w:pStyle w:val="a5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Всего</w:t>
            </w:r>
            <w:r w:rsidR="00DF37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4 курс: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370F" w:rsidRPr="00732F7E" w:rsidRDefault="005755B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70F" w:rsidRPr="008C4330" w:rsidTr="00732F7E">
        <w:trPr>
          <w:trHeight w:val="393"/>
        </w:trPr>
        <w:tc>
          <w:tcPr>
            <w:tcW w:w="13149" w:type="dxa"/>
            <w:gridSpan w:val="5"/>
            <w:tcBorders>
              <w:top w:val="single" w:sz="4" w:space="0" w:color="auto"/>
            </w:tcBorders>
          </w:tcPr>
          <w:p w:rsidR="00DF370F" w:rsidRPr="00F9216D" w:rsidRDefault="000C4E22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  <w:r w:rsidR="00182D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2-4 курсы:</w:t>
            </w:r>
            <w:r w:rsidR="00DF37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F370F" w:rsidRPr="000A2523" w:rsidRDefault="00F32652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5755B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380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F370F" w:rsidRPr="000A2523" w:rsidRDefault="00DF370F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ECA" w:rsidRPr="008C4330" w:rsidRDefault="00D67ECA" w:rsidP="002251ED">
      <w:pPr>
        <w:pStyle w:val="a5"/>
        <w:spacing w:line="276" w:lineRule="auto"/>
        <w:rPr>
          <w:rFonts w:ascii="Times New Roman" w:hAnsi="Times New Roman" w:cs="Times New Roman"/>
          <w:lang w:val="ru-RU"/>
        </w:rPr>
        <w:sectPr w:rsidR="00D67ECA" w:rsidRPr="008C4330" w:rsidSect="009C5668">
          <w:headerReference w:type="default" r:id="rId10"/>
          <w:pgSz w:w="16838" w:h="11906" w:orient="landscape" w:code="9"/>
          <w:pgMar w:top="851" w:right="397" w:bottom="567" w:left="1418" w:header="709" w:footer="709" w:gutter="0"/>
          <w:cols w:space="708"/>
          <w:docGrid w:linePitch="360"/>
        </w:sectPr>
      </w:pPr>
    </w:p>
    <w:p w:rsidR="00D67ECA" w:rsidRPr="008C4330" w:rsidRDefault="00D67ECA" w:rsidP="002251ED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3. УСЛОВИЯ РЕАЛИЗАЦИИ УЧЕБНОЙ ДИСЦИПЛИНЫ</w:t>
      </w:r>
      <w:r w:rsidR="002A5C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240C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ОГСЭ.05 </w:t>
      </w:r>
      <w:r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«ФИЗИЧЕСКАЯ КУЛЬТУРА»</w:t>
      </w:r>
    </w:p>
    <w:p w:rsidR="00D67ECA" w:rsidRPr="008C4330" w:rsidRDefault="00D67ECA" w:rsidP="002251ED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67ECA" w:rsidRPr="00973056" w:rsidRDefault="00D67ECA" w:rsidP="002251ED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3.1.  Требования  к  минимальному  материально-техническому  обеспеч</w:t>
      </w: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нию</w:t>
      </w:r>
    </w:p>
    <w:p w:rsidR="00D67ECA" w:rsidRPr="00973056" w:rsidRDefault="00D67ECA" w:rsidP="002251ED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sz w:val="28"/>
          <w:szCs w:val="28"/>
          <w:lang w:val="ru-RU"/>
        </w:rPr>
        <w:t>Реализация  учебной  дисциплины  требует  наличия   универсального  спортивного зала, гимнастического зала, тренажёрного зала, открытого стадиона  широкого  профиля  с  элементами  полосы  препятствий;  оборудованных  ра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девалок с  душевыми  кабинами.</w:t>
      </w:r>
    </w:p>
    <w:p w:rsidR="00D67ECA" w:rsidRPr="00973056" w:rsidRDefault="00D67ECA" w:rsidP="002251E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Спортивное оборудование: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 баскетбольные,  футбольные,  волейбольные  мячи;  щиты,   ворота,  корзины, сетки,  стойки,  антенны;  сетки  для  игры  в  бадми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тон,   ракетки  для  игры  в бадминтон,  оборудование  для  силовых  упражнений (гант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ли,  утяжелители, резина, штанги с комплектом различных отягощений); оборудование для  занятий аэробикой (например, степ-платформы, скакалки, г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имнастические коврики, </w:t>
      </w:r>
      <w:proofErr w:type="spellStart"/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>фитболы</w:t>
      </w:r>
      <w:proofErr w:type="spellEnd"/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="00732F7E">
        <w:rPr>
          <w:rFonts w:ascii="Times New Roman" w:hAnsi="Times New Roman" w:cs="Times New Roman"/>
          <w:sz w:val="28"/>
          <w:szCs w:val="28"/>
          <w:lang w:val="ru-RU"/>
        </w:rPr>
        <w:t xml:space="preserve">гимнастическая  перекладина, 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шведская  стенка,  секу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домеры,  мячи  для тенниса, дорожка резиновая разметочная для прыжков  и мет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ния.</w:t>
      </w:r>
      <w:proofErr w:type="gramEnd"/>
    </w:p>
    <w:p w:rsidR="002A5CCD" w:rsidRDefault="002A5CCD" w:rsidP="002251ED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67ECA" w:rsidRPr="00973056" w:rsidRDefault="00D67ECA" w:rsidP="002251ED">
      <w:pPr>
        <w:pStyle w:val="a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Технические средства обучения:</w:t>
      </w:r>
    </w:p>
    <w:p w:rsidR="00D67ECA" w:rsidRPr="00973056" w:rsidRDefault="00F32652" w:rsidP="002251E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музыкальный центр, выносные колонки,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микр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офон,</w:t>
      </w:r>
      <w:r w:rsidR="00E6650F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компьютер,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 xml:space="preserve"> мультимеди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>ный проектор, экран для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 обес</w:t>
      </w:r>
      <w:r w:rsidR="006A7A1C">
        <w:rPr>
          <w:rFonts w:ascii="Times New Roman" w:hAnsi="Times New Roman" w:cs="Times New Roman"/>
          <w:sz w:val="28"/>
          <w:szCs w:val="28"/>
          <w:lang w:val="ru-RU"/>
        </w:rPr>
        <w:t xml:space="preserve">печения 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>возможности  демонстрации комплексов упра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нений; </w:t>
      </w:r>
    </w:p>
    <w:p w:rsidR="00D67ECA" w:rsidRPr="00732F7E" w:rsidRDefault="00F32652" w:rsidP="002251E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 xml:space="preserve">электронные  носители   с  записями  комплексов  упражнений  </w:t>
      </w:r>
      <w:proofErr w:type="spellStart"/>
      <w:r w:rsidR="00D67ECA" w:rsidRPr="00973056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>демонстр</w:t>
      </w:r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>ции</w:t>
      </w:r>
      <w:proofErr w:type="spellEnd"/>
      <w:r w:rsidR="00D67ECA" w:rsidRPr="00732F7E">
        <w:rPr>
          <w:rFonts w:ascii="Times New Roman" w:hAnsi="Times New Roman" w:cs="Times New Roman"/>
          <w:sz w:val="28"/>
          <w:szCs w:val="28"/>
          <w:lang w:val="ru-RU"/>
        </w:rPr>
        <w:t xml:space="preserve"> на экране.  </w:t>
      </w:r>
    </w:p>
    <w:p w:rsidR="00D67ECA" w:rsidRPr="00973056" w:rsidRDefault="00D67ECA" w:rsidP="002251ED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67ECA" w:rsidRPr="00973056" w:rsidRDefault="00D67ECA" w:rsidP="002A5CCD">
      <w:pPr>
        <w:pStyle w:val="a5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bCs/>
          <w:sz w:val="28"/>
          <w:szCs w:val="28"/>
          <w:lang w:val="ru-RU"/>
        </w:rPr>
        <w:t>3.2. Информационное обеспечение обучения</w:t>
      </w:r>
    </w:p>
    <w:p w:rsidR="00D67ECA" w:rsidRPr="008C4330" w:rsidRDefault="00D67ECA" w:rsidP="002251ED">
      <w:pPr>
        <w:pStyle w:val="a5"/>
        <w:spacing w:line="276" w:lineRule="auto"/>
        <w:rPr>
          <w:rFonts w:ascii="Times New Roman" w:hAnsi="Times New Roman" w:cs="Times New Roman"/>
          <w:lang w:val="ru-RU"/>
        </w:rPr>
      </w:pPr>
    </w:p>
    <w:p w:rsidR="00D67ECA" w:rsidRDefault="00D67ECA" w:rsidP="002251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7110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Основные источники:</w:t>
      </w:r>
    </w:p>
    <w:p w:rsidR="00F278A5" w:rsidRPr="00F278A5" w:rsidRDefault="00F278A5" w:rsidP="002251ED">
      <w:pPr>
        <w:spacing w:after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Pr="00F278A5">
        <w:rPr>
          <w:rFonts w:ascii="Times New Roman" w:hAnsi="Times New Roman"/>
          <w:sz w:val="28"/>
          <w:szCs w:val="28"/>
          <w:lang w:val="ru-RU"/>
        </w:rPr>
        <w:t>Бишаева А.А. Физическая культура: Учебник для СПО. – М.: Академия, 2017, 2012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F278A5" w:rsidRPr="00F278A5" w:rsidRDefault="00F278A5" w:rsidP="0022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F278A5">
        <w:rPr>
          <w:rFonts w:ascii="Times New Roman" w:hAnsi="Times New Roman" w:cs="Times New Roman"/>
          <w:sz w:val="28"/>
          <w:szCs w:val="28"/>
          <w:lang w:val="ru-RU"/>
        </w:rPr>
        <w:t>Нестер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F278A5">
        <w:rPr>
          <w:rFonts w:ascii="Times New Roman" w:hAnsi="Times New Roman" w:cs="Times New Roman"/>
          <w:sz w:val="28"/>
          <w:szCs w:val="28"/>
          <w:lang w:val="ru-RU"/>
        </w:rPr>
        <w:t>вский Д.И., Теория и методика баскетбола</w:t>
      </w:r>
      <w:r w:rsidR="00317E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8A5">
        <w:rPr>
          <w:rFonts w:ascii="Times New Roman" w:hAnsi="Times New Roman" w:cs="Times New Roman"/>
          <w:sz w:val="28"/>
          <w:szCs w:val="28"/>
          <w:lang w:val="ru-RU"/>
        </w:rPr>
        <w:t>«Академия» 2014</w:t>
      </w:r>
    </w:p>
    <w:p w:rsidR="002A5CCD" w:rsidRDefault="002A5CCD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39FD" w:rsidRDefault="00D67ECA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39FD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</w:t>
      </w:r>
      <w:r w:rsidR="00F278A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839FD">
        <w:rPr>
          <w:rFonts w:ascii="Times New Roman" w:hAnsi="Times New Roman" w:cs="Times New Roman"/>
          <w:b/>
          <w:sz w:val="28"/>
          <w:szCs w:val="28"/>
          <w:lang w:val="ru-RU"/>
        </w:rPr>
        <w:t>источники:</w:t>
      </w:r>
    </w:p>
    <w:p w:rsidR="00F278A5" w:rsidRDefault="00F278A5" w:rsidP="002251ED">
      <w:pPr>
        <w:numPr>
          <w:ilvl w:val="0"/>
          <w:numId w:val="28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Жмулин</w:t>
      </w:r>
      <w:proofErr w:type="spell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А. В., </w:t>
      </w:r>
      <w:proofErr w:type="spell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Масягина</w:t>
      </w:r>
      <w:proofErr w:type="spell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Н. В. Профессионально-прикладная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ориентация содержания примерной программы </w:t>
      </w:r>
      <w:proofErr w:type="spell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дисциплины</w:t>
      </w:r>
      <w:proofErr w:type="gram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«Ф</w:t>
      </w:r>
      <w:proofErr w:type="gram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изическая</w:t>
      </w:r>
      <w:proofErr w:type="spell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культура» в контексте новых </w:t>
      </w:r>
      <w:proofErr w:type="spell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Федеральныхгосударственных</w:t>
      </w:r>
      <w:proofErr w:type="spell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образовательных станда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тов [Текст]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proofErr w:type="spellStart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М.:Издательство</w:t>
      </w:r>
      <w:proofErr w:type="spellEnd"/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«Прометей» МПГУ.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2010. Стр. 11-13.</w:t>
      </w:r>
    </w:p>
    <w:p w:rsidR="00E839FD" w:rsidRDefault="00F278A5" w:rsidP="002251ED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78A5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E839FD" w:rsidRPr="00F278A5">
        <w:rPr>
          <w:rFonts w:ascii="Times New Roman" w:hAnsi="Times New Roman" w:cs="Times New Roman"/>
          <w:sz w:val="28"/>
          <w:szCs w:val="28"/>
          <w:lang w:val="ru-RU"/>
        </w:rPr>
        <w:t>Ефремова</w:t>
      </w:r>
      <w:r w:rsidR="00D67ECA" w:rsidRPr="00F278A5">
        <w:rPr>
          <w:rFonts w:ascii="Times New Roman" w:hAnsi="Times New Roman" w:cs="Times New Roman"/>
          <w:sz w:val="28"/>
          <w:szCs w:val="28"/>
          <w:lang w:val="ru-RU"/>
        </w:rPr>
        <w:t xml:space="preserve"> Т.Г. Самостоятельная работа студентов медицинских колледжей по дисциплине «Физическая культура / Т.Г. Ефрем</w:t>
      </w:r>
      <w:r w:rsidR="00E14A96" w:rsidRPr="00F278A5">
        <w:rPr>
          <w:rFonts w:ascii="Times New Roman" w:hAnsi="Times New Roman" w:cs="Times New Roman"/>
          <w:sz w:val="28"/>
          <w:szCs w:val="28"/>
          <w:lang w:val="ru-RU"/>
        </w:rPr>
        <w:t xml:space="preserve">ова, Т.П. Верина, В.М. </w:t>
      </w:r>
      <w:proofErr w:type="spellStart"/>
      <w:r w:rsidR="00E14A96" w:rsidRPr="00F278A5">
        <w:rPr>
          <w:rFonts w:ascii="Times New Roman" w:hAnsi="Times New Roman" w:cs="Times New Roman"/>
          <w:sz w:val="28"/>
          <w:szCs w:val="28"/>
          <w:lang w:val="ru-RU"/>
        </w:rPr>
        <w:t>Баршай</w:t>
      </w:r>
      <w:proofErr w:type="spellEnd"/>
      <w:r w:rsidR="00E14A96" w:rsidRPr="00F278A5">
        <w:rPr>
          <w:rFonts w:ascii="Times New Roman" w:hAnsi="Times New Roman" w:cs="Times New Roman"/>
          <w:sz w:val="28"/>
          <w:szCs w:val="28"/>
          <w:lang w:val="ru-RU"/>
        </w:rPr>
        <w:t>. -</w:t>
      </w:r>
      <w:r w:rsidR="00D67ECA" w:rsidRPr="00F278A5">
        <w:rPr>
          <w:rFonts w:ascii="Times New Roman" w:hAnsi="Times New Roman" w:cs="Times New Roman"/>
          <w:sz w:val="28"/>
          <w:szCs w:val="28"/>
          <w:lang w:val="ru-RU"/>
        </w:rPr>
        <w:t xml:space="preserve"> Ростов-на-Д</w:t>
      </w:r>
      <w:r w:rsidR="00E14A96" w:rsidRPr="00F278A5">
        <w:rPr>
          <w:rFonts w:ascii="Times New Roman" w:hAnsi="Times New Roman" w:cs="Times New Roman"/>
          <w:sz w:val="28"/>
          <w:szCs w:val="28"/>
          <w:lang w:val="ru-RU"/>
        </w:rPr>
        <w:t>ону</w:t>
      </w:r>
      <w:r w:rsidR="00D67ECA" w:rsidRPr="00F278A5">
        <w:rPr>
          <w:rFonts w:ascii="Times New Roman" w:hAnsi="Times New Roman" w:cs="Times New Roman"/>
          <w:sz w:val="28"/>
          <w:szCs w:val="28"/>
          <w:lang w:val="ru-RU"/>
        </w:rPr>
        <w:t xml:space="preserve">: ИПО ПИ ЮФУ, 2011. </w:t>
      </w:r>
      <w:r w:rsidR="00E14A96" w:rsidRPr="00F278A5">
        <w:rPr>
          <w:rFonts w:ascii="Times New Roman" w:hAnsi="Times New Roman" w:cs="Times New Roman"/>
          <w:color w:val="000000"/>
          <w:sz w:val="28"/>
          <w:szCs w:val="28"/>
          <w:lang w:val="ru-RU"/>
        </w:rPr>
        <w:t>- 382</w:t>
      </w:r>
      <w:r w:rsidR="00D67ECA" w:rsidRPr="00F278A5">
        <w:rPr>
          <w:rFonts w:ascii="Times New Roman" w:hAnsi="Times New Roman" w:cs="Times New Roman"/>
          <w:color w:val="000000"/>
          <w:sz w:val="28"/>
          <w:szCs w:val="28"/>
          <w:lang w:val="ru-RU"/>
        </w:rPr>
        <w:t>с.</w:t>
      </w:r>
    </w:p>
    <w:p w:rsidR="002A5CCD" w:rsidRDefault="002A5CCD" w:rsidP="002251E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2A5CCD" w:rsidRDefault="002A5CCD" w:rsidP="002251E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F278A5" w:rsidRPr="00F278A5" w:rsidRDefault="00F278A5" w:rsidP="002251E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278A5">
        <w:rPr>
          <w:rFonts w:ascii="Times New Roman" w:hAnsi="Times New Roman"/>
          <w:b/>
          <w:sz w:val="28"/>
          <w:szCs w:val="28"/>
          <w:lang w:val="ru-RU" w:eastAsia="ru-RU"/>
        </w:rPr>
        <w:t>Информационные ресурсы</w:t>
      </w:r>
    </w:p>
    <w:p w:rsidR="00F278A5" w:rsidRPr="006547D4" w:rsidRDefault="00F278A5" w:rsidP="002251ED">
      <w:pPr>
        <w:spacing w:after="0"/>
        <w:ind w:firstLine="142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Pr="00F278A5">
        <w:rPr>
          <w:rFonts w:ascii="Times New Roman" w:hAnsi="Times New Roman"/>
          <w:sz w:val="28"/>
          <w:szCs w:val="28"/>
          <w:lang w:val="ru-RU"/>
        </w:rPr>
        <w:t xml:space="preserve">Аллянов Ю.Н. </w:t>
      </w:r>
      <w:proofErr w:type="spellStart"/>
      <w:r w:rsidRPr="00F278A5">
        <w:rPr>
          <w:rFonts w:ascii="Times New Roman" w:hAnsi="Times New Roman"/>
          <w:sz w:val="28"/>
          <w:szCs w:val="28"/>
          <w:lang w:val="ru-RU"/>
        </w:rPr>
        <w:t>Письменский</w:t>
      </w:r>
      <w:proofErr w:type="spellEnd"/>
      <w:r w:rsidRPr="00F278A5">
        <w:rPr>
          <w:rFonts w:ascii="Times New Roman" w:hAnsi="Times New Roman"/>
          <w:sz w:val="28"/>
          <w:szCs w:val="28"/>
          <w:lang w:val="ru-RU"/>
        </w:rPr>
        <w:t xml:space="preserve"> И.А. Физическая культура. 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[Электронный р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сурс]</w:t>
      </w:r>
      <w:r w:rsidRPr="00F278A5">
        <w:rPr>
          <w:rFonts w:ascii="Times New Roman" w:hAnsi="Times New Roman"/>
          <w:sz w:val="28"/>
          <w:szCs w:val="28"/>
          <w:lang w:val="ru-RU"/>
        </w:rPr>
        <w:t>: Учебник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 xml:space="preserve">. – М.: </w:t>
      </w:r>
      <w:proofErr w:type="spellStart"/>
      <w:r w:rsidRPr="00F278A5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F278A5">
        <w:rPr>
          <w:rFonts w:ascii="Times New Roman" w:hAnsi="Times New Roman"/>
          <w:sz w:val="28"/>
          <w:szCs w:val="28"/>
          <w:lang w:val="ru-RU" w:eastAsia="ru-RU"/>
        </w:rPr>
        <w:t xml:space="preserve">, 2016.  </w:t>
      </w:r>
      <w:r w:rsidRPr="006547D4">
        <w:rPr>
          <w:rFonts w:ascii="Times New Roman" w:hAnsi="Times New Roman"/>
          <w:sz w:val="28"/>
          <w:szCs w:val="28"/>
          <w:lang w:val="ru-RU" w:eastAsia="ru-RU"/>
        </w:rPr>
        <w:t>(ЭБС).</w:t>
      </w:r>
    </w:p>
    <w:p w:rsidR="00F278A5" w:rsidRPr="00F278A5" w:rsidRDefault="00F278A5" w:rsidP="002251ED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2.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Муллер А.Б. Физическая культура. [Электронный ресурс.]: Учебник и пра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F278A5">
        <w:rPr>
          <w:rFonts w:ascii="Times New Roman" w:hAnsi="Times New Roman"/>
          <w:sz w:val="28"/>
          <w:szCs w:val="28"/>
          <w:lang w:val="ru-RU" w:eastAsia="ru-RU"/>
        </w:rPr>
        <w:t xml:space="preserve">тикум - М.: </w:t>
      </w:r>
      <w:proofErr w:type="spellStart"/>
      <w:r w:rsidRPr="00F278A5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F278A5">
        <w:rPr>
          <w:rFonts w:ascii="Times New Roman" w:hAnsi="Times New Roman"/>
          <w:sz w:val="28"/>
          <w:szCs w:val="28"/>
          <w:lang w:val="ru-RU" w:eastAsia="ru-RU"/>
        </w:rPr>
        <w:t xml:space="preserve">, 2016.  </w:t>
      </w:r>
      <w:proofErr w:type="gramStart"/>
      <w:r w:rsidRPr="00F278A5">
        <w:rPr>
          <w:rFonts w:ascii="Times New Roman" w:hAnsi="Times New Roman"/>
          <w:sz w:val="28"/>
          <w:szCs w:val="28"/>
          <w:lang w:eastAsia="ru-RU"/>
        </w:rPr>
        <w:t>(ЭБС).</w:t>
      </w:r>
      <w:proofErr w:type="gramEnd"/>
    </w:p>
    <w:p w:rsidR="002A5CCD" w:rsidRDefault="002A5CCD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ECA" w:rsidRPr="00973056" w:rsidRDefault="00D67ECA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73056">
        <w:rPr>
          <w:rFonts w:ascii="Times New Roman" w:hAnsi="Times New Roman" w:cs="Times New Roman"/>
          <w:b/>
          <w:sz w:val="28"/>
          <w:szCs w:val="28"/>
          <w:lang w:val="ru-RU"/>
        </w:rPr>
        <w:t>Интернет – ресурсы:</w:t>
      </w:r>
    </w:p>
    <w:p w:rsidR="00D67ECA" w:rsidRPr="00973056" w:rsidRDefault="00D67ECA" w:rsidP="002251ED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357B">
        <w:rPr>
          <w:rFonts w:ascii="Times New Roman" w:hAnsi="Times New Roman" w:cs="Times New Roman"/>
          <w:sz w:val="28"/>
          <w:szCs w:val="28"/>
        </w:rPr>
        <w:t>lib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sportedu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973056" w:rsidRDefault="00D67ECA" w:rsidP="002251ED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8357B">
        <w:rPr>
          <w:rFonts w:ascii="Times New Roman" w:hAnsi="Times New Roman" w:cs="Times New Roman"/>
          <w:sz w:val="28"/>
          <w:szCs w:val="28"/>
        </w:rPr>
        <w:t>school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973056" w:rsidRDefault="00D67ECA" w:rsidP="002251ED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8357B">
        <w:rPr>
          <w:rFonts w:ascii="Times New Roman" w:hAnsi="Times New Roman" w:cs="Times New Roman"/>
          <w:sz w:val="28"/>
          <w:szCs w:val="28"/>
        </w:rPr>
        <w:t>www</w:t>
      </w:r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infosport</w:t>
      </w:r>
      <w:proofErr w:type="spellEnd"/>
      <w:r w:rsidRPr="0097305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p w:rsidR="00D67ECA" w:rsidRPr="0018357B" w:rsidRDefault="00D67ECA" w:rsidP="002251ED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18357B">
        <w:rPr>
          <w:rFonts w:ascii="Times New Roman" w:hAnsi="Times New Roman" w:cs="Times New Roman"/>
          <w:sz w:val="28"/>
          <w:szCs w:val="28"/>
        </w:rPr>
        <w:t>www</w:t>
      </w:r>
      <w:proofErr w:type="gramEnd"/>
      <w:r w:rsidRPr="0018357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Fesmag</w:t>
      </w:r>
      <w:proofErr w:type="spellEnd"/>
      <w:r w:rsidRPr="0018357B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18357B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18357B">
        <w:rPr>
          <w:rFonts w:ascii="Times New Roman" w:hAnsi="Times New Roman" w:cs="Times New Roman"/>
          <w:sz w:val="28"/>
          <w:szCs w:val="28"/>
          <w:lang w:val="ru-RU"/>
        </w:rPr>
        <w:t xml:space="preserve"> журнал «Физкультура и спорт»</w:t>
      </w:r>
    </w:p>
    <w:p w:rsidR="00D67ECA" w:rsidRPr="008C4330" w:rsidRDefault="004C4E41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  <w:r w:rsidR="00D67ECA"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4. КОНТРОЛЬ И ОЦЕНКА РЕЗУЛЬТАТОВ ОСВОЕНИЯ </w:t>
      </w:r>
      <w:r w:rsidR="00D67EC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УЧЕБНОЙ ДИСЦИПЛИНЫ </w:t>
      </w:r>
      <w:r w:rsidR="00755D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ОГСЭ.05 </w:t>
      </w:r>
      <w:r w:rsidR="00D67EC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«ФИЗИЧЕСКАЯ </w:t>
      </w:r>
      <w:r w:rsidR="00D67ECA" w:rsidRPr="008C4330">
        <w:rPr>
          <w:rFonts w:ascii="Times New Roman" w:hAnsi="Times New Roman" w:cs="Times New Roman"/>
          <w:b/>
          <w:bCs/>
          <w:sz w:val="24"/>
          <w:szCs w:val="24"/>
          <w:lang w:val="ru-RU"/>
        </w:rPr>
        <w:t>КУЛЬТУРА»</w:t>
      </w:r>
    </w:p>
    <w:p w:rsidR="002A5CCD" w:rsidRDefault="002A5CCD" w:rsidP="002251ED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4E41" w:rsidRDefault="004C4E41" w:rsidP="002251ED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оценка результатов освоения учебной 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дисциплины осуществл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ет</w:t>
      </w:r>
      <w:r>
        <w:rPr>
          <w:rFonts w:ascii="Times New Roman" w:hAnsi="Times New Roman" w:cs="Times New Roman"/>
          <w:sz w:val="28"/>
          <w:szCs w:val="28"/>
          <w:lang w:val="ru-RU"/>
        </w:rPr>
        <w:t>ся преподавателем  в  процессе проведения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практических занятий,  тестиров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ния,  а  также  выполнения </w:t>
      </w:r>
      <w:proofErr w:type="gramStart"/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="003505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14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7ECA" w:rsidRPr="00F9216D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индивидуальных заданий. </w:t>
      </w:r>
    </w:p>
    <w:p w:rsidR="002A5CCD" w:rsidRPr="00F9216D" w:rsidRDefault="002A5CCD" w:rsidP="002251ED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5"/>
        <w:gridCol w:w="5138"/>
      </w:tblGrid>
      <w:tr w:rsidR="00D67ECA" w:rsidRPr="00B9501F" w:rsidTr="00732F7E">
        <w:tc>
          <w:tcPr>
            <w:tcW w:w="4981" w:type="dxa"/>
          </w:tcPr>
          <w:p w:rsidR="00D67ECA" w:rsidRPr="002A5CCD" w:rsidRDefault="00D67ECA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Результаты обучения</w:t>
            </w:r>
          </w:p>
          <w:p w:rsidR="00D67ECA" w:rsidRPr="002A5CCD" w:rsidRDefault="00D67ECA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proofErr w:type="gramStart"/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(освоенные умения, усвоенные</w:t>
            </w:r>
            <w:proofErr w:type="gramEnd"/>
          </w:p>
          <w:p w:rsidR="00D67ECA" w:rsidRPr="002A5CCD" w:rsidRDefault="00D67ECA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знания)</w:t>
            </w:r>
          </w:p>
        </w:tc>
        <w:tc>
          <w:tcPr>
            <w:tcW w:w="5156" w:type="dxa"/>
          </w:tcPr>
          <w:p w:rsidR="00D67ECA" w:rsidRPr="002A5CCD" w:rsidRDefault="006A4F18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Формы,</w:t>
            </w:r>
            <w:r w:rsidR="00182DA1"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 xml:space="preserve"> </w:t>
            </w:r>
            <w:r w:rsidR="00D67ECA"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методы контроля и оценки</w:t>
            </w:r>
          </w:p>
          <w:p w:rsidR="00D67ECA" w:rsidRPr="002A5CCD" w:rsidRDefault="00564186" w:rsidP="002251E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р</w:t>
            </w:r>
            <w:r w:rsidR="00D67ECA"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езультатов</w:t>
            </w:r>
            <w:r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 xml:space="preserve"> </w:t>
            </w:r>
            <w:r w:rsidR="00D67ECA" w:rsidRPr="002A5CCD">
              <w:rPr>
                <w:rFonts w:ascii="Times New Roman" w:hAnsi="Times New Roman" w:cs="Times New Roman"/>
                <w:b/>
                <w:bCs/>
                <w:sz w:val="24"/>
                <w:szCs w:val="28"/>
                <w:lang w:val="ru-RU"/>
              </w:rPr>
              <w:t>обучения</w:t>
            </w:r>
          </w:p>
        </w:tc>
      </w:tr>
      <w:tr w:rsidR="00D67ECA" w:rsidRPr="00B9501F" w:rsidTr="00732F7E">
        <w:tc>
          <w:tcPr>
            <w:tcW w:w="4981" w:type="dxa"/>
            <w:vMerge w:val="restart"/>
          </w:tcPr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 результате  освоения 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учебной</w:t>
            </w:r>
            <w:proofErr w:type="gramEnd"/>
          </w:p>
          <w:p w:rsid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дисциплины 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обучающийся</w:t>
            </w:r>
            <w:proofErr w:type="gram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:rsidR="00F9216D" w:rsidRDefault="00F9216D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9216D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</w:t>
            </w:r>
            <w:r w:rsidR="00D67ECA"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олжен знать: </w:t>
            </w:r>
          </w:p>
          <w:p w:rsidR="00F9216D" w:rsidRDefault="00F9216D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32652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 роли  физической  культуры  </w:t>
            </w:r>
            <w:proofErr w:type="gramStart"/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общекультурном,  социальном  и </w:t>
            </w:r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физическом </w:t>
            </w: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развитии</w:t>
            </w:r>
            <w:proofErr w:type="gram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человека; </w:t>
            </w:r>
          </w:p>
          <w:p w:rsidR="00D67ECA" w:rsidRPr="00F9216D" w:rsidRDefault="00F32652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здорового образа жизни.</w:t>
            </w:r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F9216D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</w:t>
            </w:r>
            <w:r w:rsidR="00D67ECA"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олжен уметь: </w:t>
            </w:r>
          </w:p>
          <w:p w:rsidR="00F9216D" w:rsidRDefault="00F9216D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67ECA" w:rsidRPr="00F9216D" w:rsidRDefault="004B0027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 физкультурно-</w:t>
            </w:r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оздоровительную деятельность  для укрепления   здоровья,   достижения жизненных  и  профессиональных ц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лей. </w:t>
            </w:r>
          </w:p>
          <w:p w:rsidR="00D67ECA" w:rsidRPr="00F9216D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5156" w:type="dxa"/>
          </w:tcPr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Формы контроля обучения: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практические задания по работе с 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формацией;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домашние задания проблемного хара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тера;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ведение дневника самонаблюдения.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 подготовленных  студентом  фрагментов занятий с  обоснованием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целесообразности  использования  средств</w:t>
            </w:r>
            <w:r w:rsidR="005641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физической культуры, режимов нагрузки и отдыха.</w:t>
            </w:r>
          </w:p>
        </w:tc>
      </w:tr>
      <w:tr w:rsidR="00D67ECA" w:rsidRPr="00B9501F" w:rsidTr="00732F7E">
        <w:tc>
          <w:tcPr>
            <w:tcW w:w="4981" w:type="dxa"/>
            <w:vMerge/>
          </w:tcPr>
          <w:p w:rsidR="00D67ECA" w:rsidRPr="008C4330" w:rsidRDefault="00D67ECA" w:rsidP="002251ED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56" w:type="dxa"/>
          </w:tcPr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Методы оценки результатов: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накопительная система баллов, на осн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 которой  выставляется итоговая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метка;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традиционная система отметок в баллах за каждую выполненную работу, на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нове которых выставляется итоговая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метка;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тестирование в контрольных точках.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Лёгкая атлетика. 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техники выполнения двигател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</w:t>
            </w:r>
            <w:r w:rsidR="005641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действий (проводится в ходе зан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тий):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бега на короткие,  средние, длинные д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станции;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прыжков в длину;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самостоятельного проведения студентом фрагмента занятия с решен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</w:t>
            </w:r>
            <w:r w:rsidR="005641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чества средствами лёгкой атлетики. 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Спортивные игры.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техники  базовых элементов техники спортивных игр (броски в кол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цо, подачи, передачи).</w:t>
            </w:r>
          </w:p>
          <w:p w:rsidR="00D67ECA" w:rsidRPr="00F9216D" w:rsidRDefault="00F9216D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технико-тактических  действий  студентов  в ходе  проведения  ко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D67ECA"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трольных  соревнований  по спортивным играм.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выполнения студентом функций судьи.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самостоятельного проведения  студентом фрагмента занятия с решен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</w:t>
            </w:r>
            <w:r w:rsid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адачи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чества средствами спортивных игр.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Кроссовая подготовка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техники 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пробегания</w:t>
            </w:r>
            <w:proofErr w:type="spellEnd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дистанции до 3 км без учёта времени.  </w:t>
            </w:r>
          </w:p>
          <w:p w:rsidR="00D67ECA" w:rsidRPr="00F9216D" w:rsidRDefault="00D67ECA" w:rsidP="002251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Тесты по ППФП.</w:t>
            </w:r>
          </w:p>
          <w:p w:rsidR="00D67ECA" w:rsidRPr="00F9216D" w:rsidRDefault="00D67ECA" w:rsidP="002251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Проводится оценка уровня развития в</w:t>
            </w: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носливости и силовых способностей</w:t>
            </w:r>
          </w:p>
          <w:p w:rsidR="00D67ECA" w:rsidRPr="00F9216D" w:rsidRDefault="00D67ECA" w:rsidP="002251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приросту к исходным показателям.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 уровня  развития  физических  качеств занимающихся  (наиболее  </w:t>
            </w:r>
            <w:proofErr w:type="gramEnd"/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целесообразно проводить по приросту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исходным показателям), для  этого  о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ганизуется  тестирование  в контрол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ных точках: 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входе 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начало учебного года, семес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ра;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 выходе</w:t>
            </w:r>
            <w:r w:rsidR="00182D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 конце  учебного  года,  семестра, изучения темы  программы.  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Проводится  оценка  уровня  развития  выносливости и  силовых  способностей  по  приросту  к  исходным показателям.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Гимнастика.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 тех</w:t>
            </w:r>
            <w:bookmarkStart w:id="5" w:name="_GoBack"/>
            <w:bookmarkEnd w:id="5"/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ники выполнения двигател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действий проводится в ходе зан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тий. </w:t>
            </w:r>
          </w:p>
          <w:p w:rsidR="00D67ECA" w:rsidRPr="00F9216D" w:rsidRDefault="00D67ECA" w:rsidP="002251E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Оценка самостоятельного проведения 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студентом фрагмента занятия с решен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 задачи по развитию физического к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921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чества средствами гимнастики.</w:t>
            </w:r>
          </w:p>
        </w:tc>
      </w:tr>
    </w:tbl>
    <w:p w:rsidR="00D67ECA" w:rsidRPr="0019631A" w:rsidRDefault="004C4E41" w:rsidP="002251E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br w:type="page"/>
      </w:r>
      <w:r w:rsidR="0019631A" w:rsidRPr="0019631A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lastRenderedPageBreak/>
        <w:t>ПРИЛОЖЕНИЕ</w:t>
      </w:r>
    </w:p>
    <w:p w:rsidR="0019631A" w:rsidRPr="0019631A" w:rsidRDefault="0019631A" w:rsidP="002251ED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6576B">
        <w:rPr>
          <w:rFonts w:ascii="Times New Roman" w:hAnsi="Times New Roman" w:cs="Times New Roman"/>
          <w:b/>
          <w:bCs/>
          <w:sz w:val="28"/>
          <w:szCs w:val="28"/>
          <w:lang w:val="ru-RU"/>
        </w:rPr>
        <w:t>2 КУРС</w:t>
      </w:r>
    </w:p>
    <w:p w:rsidR="00D67ECA" w:rsidRDefault="00D67ECA" w:rsidP="002251ED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96A10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ЦЕНКА УРОВНЯ</w:t>
      </w:r>
      <w:r w:rsidR="003505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ФИЗИЧЕСКОЙ  ПОДГОТОВЛЕННОСТИ</w:t>
      </w:r>
      <w:r w:rsidR="003505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НОВНОЙ</w:t>
      </w:r>
      <w:r w:rsidR="0035056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МЕДИЦИНСКОЙ </w:t>
      </w:r>
      <w:r w:rsidR="00FB4A9B">
        <w:rPr>
          <w:rFonts w:ascii="Times New Roman" w:hAnsi="Times New Roman" w:cs="Times New Roman"/>
          <w:b/>
          <w:bCs/>
          <w:sz w:val="28"/>
          <w:szCs w:val="28"/>
          <w:lang w:val="ru-RU"/>
        </w:rPr>
        <w:t>ГРУППЫ</w:t>
      </w:r>
    </w:p>
    <w:p w:rsidR="00D67ECA" w:rsidRPr="008C4330" w:rsidRDefault="00D67ECA" w:rsidP="002251ED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Юноши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66342E" w:rsidRPr="0066342E" w:rsidTr="002F16E9">
        <w:trPr>
          <w:cantSplit/>
          <w:trHeight w:val="283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6342E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66342E" w:rsidRPr="0066342E" w:rsidTr="002F16E9">
        <w:trPr>
          <w:cantSplit/>
          <w:trHeight w:val="283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342E" w:rsidRPr="0066342E" w:rsidRDefault="0066342E" w:rsidP="002251E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6342E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6342E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634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66342E" w:rsidRPr="00976DE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3000</w:t>
            </w:r>
            <w:r w:rsidR="0066342E" w:rsidRP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="0066342E" w:rsidRPr="00976DE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14,00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66342E" w:rsidRPr="00976DE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30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5,4</w:t>
            </w:r>
          </w:p>
        </w:tc>
      </w:tr>
      <w:tr w:rsidR="0066342E" w:rsidRPr="00976DE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60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9,0</w:t>
            </w:r>
          </w:p>
        </w:tc>
      </w:tr>
      <w:tr w:rsidR="0066342E" w:rsidRPr="00976DE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976DE2" w:rsidRDefault="0035056B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100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66342E" w:rsidRPr="00976DE2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14,8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205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жки в длину с разбега,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способом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</w:t>
            </w:r>
            <w:proofErr w:type="spellEnd"/>
            <w:r w:rsidR="00976D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ноги (</w:t>
            </w:r>
            <w:proofErr w:type="gramStart"/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405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Подтягивание на высокой перекладине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кладины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66342E" w:rsidRDefault="0066342E" w:rsidP="002251E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66342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663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 силой  на перекладине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5056B" w:rsidRDefault="0035056B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Подъём  переворотом  на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перекладине</w:t>
            </w:r>
          </w:p>
          <w:p w:rsidR="0066342E" w:rsidRPr="002F16E9" w:rsidRDefault="0066342E" w:rsidP="002251ED">
            <w:pPr>
              <w:pStyle w:val="a4"/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66342E" w:rsidRPr="006248B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35056B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Поднимание туловища за 30</w:t>
            </w:r>
            <w:r w:rsidR="0066342E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24</w:t>
            </w:r>
          </w:p>
        </w:tc>
      </w:tr>
      <w:tr w:rsidR="0066342E" w:rsidRPr="006248B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115</w:t>
            </w:r>
          </w:p>
        </w:tc>
      </w:tr>
      <w:tr w:rsidR="0066342E" w:rsidRPr="006248B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вперед в положении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976DE2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</w:t>
            </w:r>
            <w:r w:rsidR="0066342E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10 </w:t>
            </w:r>
            <w:r w:rsidR="006248B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66342E" w:rsidRPr="0066342E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976DE2"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976DE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66342E" w:rsidRPr="006248B2" w:rsidTr="002F16E9">
        <w:trPr>
          <w:trHeight w:val="28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6342E" w:rsidRPr="002F16E9" w:rsidRDefault="0066342E" w:rsidP="002251ED">
            <w:pPr>
              <w:pStyle w:val="a4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2F16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6342E" w:rsidRPr="006248B2" w:rsidRDefault="0066342E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8,0</w:t>
            </w:r>
          </w:p>
        </w:tc>
      </w:tr>
    </w:tbl>
    <w:p w:rsidR="00824848" w:rsidRPr="00824848" w:rsidRDefault="0066342E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</w:t>
      </w:r>
      <w:r w:rsidR="00824848"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ЦЕНКА УРОВНЯ ФИЗИЧЕСКОЙ ПОДГОТОВЛЕННОСТИ        О</w:t>
      </w:r>
      <w:r w:rsidR="00824848"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 w:rsidR="00824848"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НОВНОЙ МЕДИЦИНСКОЙ ГРУППЫ</w:t>
      </w:r>
    </w:p>
    <w:p w:rsidR="00824848" w:rsidRPr="00824848" w:rsidRDefault="00824848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24848">
        <w:rPr>
          <w:rFonts w:ascii="Times New Roman" w:hAnsi="Times New Roman" w:cs="Times New Roman"/>
          <w:b/>
          <w:bCs/>
          <w:sz w:val="28"/>
          <w:szCs w:val="28"/>
          <w:lang w:val="ru-RU"/>
        </w:rPr>
        <w:t>Д</w:t>
      </w:r>
      <w:r w:rsidRPr="006248B2">
        <w:rPr>
          <w:rFonts w:ascii="Times New Roman" w:hAnsi="Times New Roman" w:cs="Times New Roman"/>
          <w:b/>
          <w:bCs/>
          <w:sz w:val="28"/>
          <w:szCs w:val="28"/>
          <w:lang w:val="ru-RU"/>
        </w:rPr>
        <w:t>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824848" w:rsidRPr="006248B2" w:rsidTr="00892AA6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Тесты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Оценка </w:t>
            </w:r>
          </w:p>
        </w:tc>
      </w:tr>
      <w:tr w:rsidR="00824848" w:rsidTr="00892AA6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24848" w:rsidRPr="006248B2" w:rsidRDefault="00824848" w:rsidP="002251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24848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24848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824848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248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Бег 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2000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11,00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11,30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</w:t>
            </w:r>
            <w:r w:rsidR="0035056B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 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5,8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60м (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сек.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10,4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11,2</w:t>
            </w:r>
          </w:p>
        </w:tc>
      </w:tr>
      <w:tr w:rsidR="00824848" w:rsidRPr="006248B2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 100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6248B2"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6248B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6248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190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175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 ноги (</w:t>
            </w:r>
            <w:proofErr w:type="gramStart"/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390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375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360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35056B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туловища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 положении</w:t>
            </w:r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892A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туловища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положении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30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6248B2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(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6248B2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вперед в  положении </w:t>
            </w:r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="00824848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сверху.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66342E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снизу.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312680"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824848" w:rsidTr="00892AA6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824848" w:rsidRPr="00892AA6" w:rsidRDefault="00824848" w:rsidP="002251ED">
            <w:pPr>
              <w:pStyle w:val="a4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35056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892AA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8,2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24848" w:rsidRPr="00976DE2" w:rsidRDefault="00824848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76DE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9,5</w:t>
            </w:r>
          </w:p>
        </w:tc>
      </w:tr>
    </w:tbl>
    <w:p w:rsidR="00824848" w:rsidRPr="00824848" w:rsidRDefault="00824848" w:rsidP="002251ED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892AA6" w:rsidRDefault="00892AA6" w:rsidP="002251E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19631A" w:rsidRPr="0019631A" w:rsidRDefault="0019631A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КУРС</w:t>
      </w:r>
    </w:p>
    <w:p w:rsidR="0019631A" w:rsidRPr="0019631A" w:rsidRDefault="0019631A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ОЦЕНКА УРОВНЯ ФИЗИЧЕСКОЙ ПОДГОТОВЛЕННОСТИ ОСНОВНОЙ МЕДИЦИНСКОЙ ГРУППЫ</w:t>
      </w:r>
    </w:p>
    <w:p w:rsidR="0019631A" w:rsidRPr="0019631A" w:rsidRDefault="0019631A" w:rsidP="002251ED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9631A">
        <w:rPr>
          <w:rFonts w:ascii="Times New Roman" w:hAnsi="Times New Roman" w:cs="Times New Roman"/>
          <w:b/>
          <w:sz w:val="28"/>
          <w:szCs w:val="28"/>
          <w:lang w:val="ru-RU"/>
        </w:rPr>
        <w:t>Юноши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19631A" w:rsidRPr="0019631A" w:rsidTr="00BB3556">
        <w:trPr>
          <w:cantSplit/>
          <w:trHeight w:val="113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BB3556">
        <w:trPr>
          <w:cantSplit/>
          <w:trHeight w:val="113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2251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Бег  3000м (мин, сек.)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13,00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13,30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 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30м (сек.)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4,4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4,8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5,2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  60м (сек.)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8,8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100м (сек.)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13,5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14,2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 ноги (</w:t>
            </w:r>
            <w:proofErr w:type="gramStart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440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высокой перекладине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кладины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силой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перекладине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707F2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Подъём перевор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отом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r w:rsidR="00F97253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перекладине 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туловища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положени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30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26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125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положени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стоя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426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F707F2" w:rsidP="002251ED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21.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Челночный бег 3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="0019631A"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6,8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7,3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7,8</w:t>
            </w:r>
          </w:p>
        </w:tc>
      </w:tr>
    </w:tbl>
    <w:p w:rsidR="0019631A" w:rsidRDefault="0019631A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07F2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ОЦЕНКА УРОВНЯ ФИЗИЧЕСКОЙ ПОДГОТОВЛЕННОСТИ ОСНОВНОЙ МЕДИЦИНСКОЙ ГРУППЫ</w:t>
      </w:r>
    </w:p>
    <w:p w:rsidR="00F707F2" w:rsidRPr="00F707F2" w:rsidRDefault="00F707F2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19631A" w:rsidRPr="0019631A" w:rsidTr="00BB3556">
        <w:trPr>
          <w:cantSplit/>
          <w:trHeight w:val="113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Тесты</w:t>
            </w:r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BB3556">
        <w:trPr>
          <w:cantSplit/>
          <w:trHeight w:val="113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2251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Бег 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2000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(мин, с</w:t>
            </w:r>
            <w:r w:rsidR="00F707F2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ек.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10,40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11,00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proofErr w:type="gramStart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вр</w:t>
            </w:r>
            <w:proofErr w:type="spellEnd"/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30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5,1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5,6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 xml:space="preserve">Бег   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60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="00F707F2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9,8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10.7</w:t>
            </w:r>
          </w:p>
        </w:tc>
      </w:tr>
      <w:tr w:rsidR="0019631A" w:rsidRPr="00F707F2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707F2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Бег  100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м (с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ек.</w:t>
            </w:r>
            <w:r w:rsidR="0019631A" w:rsidRPr="00BB3556"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15,6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16,2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Прыжок в длину с места (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180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Прыжки в длину с разбега, способом с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гнув ноги (</w:t>
            </w:r>
            <w:proofErr w:type="gramStart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</w:t>
            </w:r>
            <w:proofErr w:type="gramEnd"/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400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395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370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из </w:t>
            </w:r>
            <w:proofErr w:type="gram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положения</w:t>
            </w:r>
            <w:proofErr w:type="gramEnd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стену (количество раз на каждой</w:t>
            </w:r>
            <w:r w:rsidRPr="00BB3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Поднимание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туловища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spellEnd"/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колич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F97253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Наклон в  положении</w:t>
            </w:r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="0019631A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(баскетбол) 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F707F2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7F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7B30EF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920087"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19631A" w:rsidRPr="007B30EF" w:rsidTr="00BB3556">
        <w:trPr>
          <w:trHeight w:val="113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BB3556" w:rsidRDefault="0019631A" w:rsidP="002251ED">
            <w:pPr>
              <w:pStyle w:val="a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Челночный бег 3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Pr="00BB3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8,5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7B30EF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7B30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9,2</w:t>
            </w:r>
          </w:p>
        </w:tc>
      </w:tr>
    </w:tbl>
    <w:p w:rsidR="0019631A" w:rsidRPr="00920087" w:rsidRDefault="0019631A" w:rsidP="002251E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D15ADA" w:rsidRDefault="00D15ADA" w:rsidP="002251E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19631A" w:rsidRPr="00920087" w:rsidRDefault="00920087" w:rsidP="002251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2008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4 КУРС</w:t>
      </w:r>
    </w:p>
    <w:p w:rsidR="0019631A" w:rsidRPr="0019631A" w:rsidRDefault="00920087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ОЦ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ЕНКА УРОВНЯ ФИЗИЧЕСКОЙ ПОДГОТОВЛЕННОСТИ </w:t>
      </w:r>
      <w:r w:rsidR="00F9725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="0019631A" w:rsidRPr="0019631A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НОЙ МЕДИЦИНСКОЙ ГРУППЫ</w:t>
      </w:r>
    </w:p>
    <w:p w:rsidR="00920087" w:rsidRDefault="00920087" w:rsidP="002251ED">
      <w:pPr>
        <w:shd w:val="clear" w:color="auto" w:fill="FFFFFF"/>
        <w:spacing w:after="0"/>
        <w:ind w:left="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Юноши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19631A" w:rsidRPr="0019631A" w:rsidTr="00D15ADA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D15ADA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2251E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2251ED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высокой перекладине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2251ED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Сгибание и разгибание рук в упоре на брусьях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19631A" w:rsidRDefault="0019631A" w:rsidP="002251ED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1963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Поднимание ног в висе до касания пер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кладины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D15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Выход силой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перекладине 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97253" w:rsidRDefault="00F97253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Подъём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перевор</w:t>
            </w:r>
            <w:r w:rsidR="0019631A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на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перекладине</w:t>
            </w:r>
          </w:p>
          <w:p w:rsidR="0019631A" w:rsidRPr="00D15ADA" w:rsidRDefault="0019631A" w:rsidP="002251ED">
            <w:pPr>
              <w:pStyle w:val="a4"/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30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26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(колич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125</w:t>
            </w:r>
          </w:p>
        </w:tc>
      </w:tr>
      <w:tr w:rsidR="0019631A" w:rsidRPr="00807EA7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20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 w:eastAsia="ar-SA"/>
              </w:rPr>
              <w:t>12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Штрафные броски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передача мяча над собой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Приём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передача мяча над собой 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Подача мяча (нижняя прямая или верхняя прямая) из 6</w:t>
            </w:r>
            <w:r w:rsidR="00807EA7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подач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92008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200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</w:tbl>
    <w:p w:rsidR="0019631A" w:rsidRPr="0019631A" w:rsidRDefault="0019631A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5ADA" w:rsidRDefault="00D15ADA" w:rsidP="002251E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19631A" w:rsidRPr="00920087" w:rsidRDefault="0019631A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ОЦЕНКА УРОВНЯ ФИЗИЧЕСКОЙ ПОДГОТОВЛЕННОСТИ </w:t>
      </w:r>
      <w:r w:rsidR="00F9725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</w:t>
      </w: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Pr="00920087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НОЙ МЕДИЦИНСКОЙ ГРУППЫ</w:t>
      </w:r>
    </w:p>
    <w:p w:rsidR="0019631A" w:rsidRPr="00920087" w:rsidRDefault="00920087" w:rsidP="002251ED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Девушки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6"/>
        <w:gridCol w:w="1406"/>
        <w:gridCol w:w="1406"/>
        <w:gridCol w:w="1223"/>
      </w:tblGrid>
      <w:tr w:rsidR="0019631A" w:rsidRPr="0019631A" w:rsidTr="00D15ADA">
        <w:trPr>
          <w:cantSplit/>
          <w:trHeight w:val="20"/>
        </w:trPr>
        <w:tc>
          <w:tcPr>
            <w:tcW w:w="29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Тесты</w:t>
            </w:r>
            <w:proofErr w:type="spellEnd"/>
          </w:p>
        </w:tc>
        <w:tc>
          <w:tcPr>
            <w:tcW w:w="20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Оценка</w:t>
            </w:r>
            <w:proofErr w:type="spellEnd"/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631A" w:rsidRPr="0019631A" w:rsidTr="00D15ADA">
        <w:trPr>
          <w:cantSplit/>
          <w:trHeight w:val="20"/>
        </w:trPr>
        <w:tc>
          <w:tcPr>
            <w:tcW w:w="29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631A" w:rsidRPr="0019631A" w:rsidRDefault="0019631A" w:rsidP="002251E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19631A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1963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Подтягивание на низкой перекладине (к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Сгибание и разгибание 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рук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упоре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туловища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лёжа (количество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 w:eastAsia="ar-SA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Приседание на одной ноге с опорой о ст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 (количество раз на каждой</w:t>
            </w:r>
            <w:r w:rsidRPr="00D15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ноге)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Равновесие на правой или левой ноге (сек)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Поднимание туловища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лежа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30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сек 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Прыжки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скакалк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 1 минуту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(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количество раз)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145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Наклон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вперед </w:t>
            </w:r>
            <w:r w:rsidR="00F9725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положении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стоя (</w:t>
            </w:r>
            <w:proofErr w:type="gramStart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</w:t>
            </w:r>
            <w:proofErr w:type="gramEnd"/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Штрафные броски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(баскетбол)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 10 раз.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передача мяча над собой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верху.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Приём передача мяча над собой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низу.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19631A" w:rsidRPr="0019631A" w:rsidTr="00D15ADA">
        <w:trPr>
          <w:trHeight w:val="20"/>
        </w:trPr>
        <w:tc>
          <w:tcPr>
            <w:tcW w:w="295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9631A" w:rsidRPr="00D15ADA" w:rsidRDefault="0019631A" w:rsidP="002251ED">
            <w:pPr>
              <w:pStyle w:val="a4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/>
              <w:ind w:left="567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Подача мяча (нижняя прямая или верхняя прямая) из 6 </w:t>
            </w:r>
            <w:r w:rsidR="007B30EF"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подач </w:t>
            </w:r>
            <w:r w:rsidRPr="00D15AD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точность в зоны 1,6, 5, по 2 подачи.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2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9631A" w:rsidRPr="00807EA7" w:rsidRDefault="0019631A" w:rsidP="002251ED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7EA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</w:tr>
    </w:tbl>
    <w:p w:rsidR="00D15ADA" w:rsidRDefault="00D15ADA" w:rsidP="002251ED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514C8" w:rsidRDefault="007B30EF" w:rsidP="002251E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="00D67ECA" w:rsidRPr="008C433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римечание</w:t>
      </w:r>
      <w:r w:rsidR="003514C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66AF1" w:rsidRDefault="003514C8" w:rsidP="002251E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и тесты по профессионально-прикладной подготовке разраб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тываются</w:t>
      </w:r>
      <w:r w:rsidR="00E964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ПЦК</w:t>
      </w:r>
      <w:r w:rsidR="007B30E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(преподавателями </w:t>
      </w:r>
      <w:r w:rsidR="00E964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физической культуры) </w:t>
      </w:r>
      <w:r w:rsidR="00D67ECA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учетом специфики профессий (специальностей) профессионального образования.</w:t>
      </w:r>
    </w:p>
    <w:p w:rsidR="00166AF1" w:rsidRPr="008C4330" w:rsidRDefault="007B30EF" w:rsidP="002251E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Вн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еаудиторная самостоятельная работа организуется в форме занятий в секциях по видам спорта, группах ОФП, не менее 2 часов в неделю. Проверка эффективности данного вида (самостоятельной работы) организуется в виде ан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лиза результатов выступления на соревнованиях или сравнительных данных начального и конечного тестирования, демонстрирующих прирост в уровне ра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з</w:t>
      </w:r>
      <w:r w:rsidR="00166AF1" w:rsidRPr="008C433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вития физических качеств.</w:t>
      </w:r>
    </w:p>
    <w:p w:rsidR="00D67ECA" w:rsidRPr="00166AF1" w:rsidRDefault="00D67ECA" w:rsidP="002251ED">
      <w:pPr>
        <w:spacing w:after="0"/>
        <w:rPr>
          <w:lang w:val="ru-RU"/>
        </w:rPr>
      </w:pPr>
    </w:p>
    <w:sectPr w:rsidR="00D67ECA" w:rsidRPr="00166AF1" w:rsidSect="002A5CCD">
      <w:headerReference w:type="default" r:id="rId11"/>
      <w:footerReference w:type="default" r:id="rId12"/>
      <w:pgSz w:w="11906" w:h="16838"/>
      <w:pgMar w:top="851" w:right="70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4A" w:rsidRDefault="00422E4A" w:rsidP="005D4B83">
      <w:pPr>
        <w:spacing w:after="0" w:line="240" w:lineRule="auto"/>
      </w:pPr>
      <w:r>
        <w:separator/>
      </w:r>
    </w:p>
  </w:endnote>
  <w:endnote w:type="continuationSeparator" w:id="0">
    <w:p w:rsidR="00422E4A" w:rsidRDefault="00422E4A" w:rsidP="005D4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Default="00F27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4A" w:rsidRDefault="00422E4A" w:rsidP="005D4B83">
      <w:pPr>
        <w:spacing w:after="0" w:line="240" w:lineRule="auto"/>
      </w:pPr>
      <w:r>
        <w:separator/>
      </w:r>
    </w:p>
  </w:footnote>
  <w:footnote w:type="continuationSeparator" w:id="0">
    <w:p w:rsidR="00422E4A" w:rsidRDefault="00422E4A" w:rsidP="005D4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5C4432" w:rsidRDefault="00521276" w:rsidP="005C4432">
    <w:pPr>
      <w:pStyle w:val="a8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2A5CCD">
      <w:rPr>
        <w:noProof/>
      </w:rPr>
      <w:t>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5C4432" w:rsidRDefault="00521276" w:rsidP="005C4432">
    <w:pPr>
      <w:pStyle w:val="a8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2A5CCD">
      <w:rPr>
        <w:noProof/>
      </w:rPr>
      <w:t>16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A5" w:rsidRPr="00EE33AF" w:rsidRDefault="00F278A5" w:rsidP="00EE33AF">
    <w:pPr>
      <w:pStyle w:val="a8"/>
      <w:rPr>
        <w:rFonts w:ascii="Times New Roman" w:hAnsi="Times New Roman" w:cs="Times New Roman"/>
        <w:lang w:val="ru-RU"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-282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-282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-282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82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-282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-282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282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-282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-282"/>
        </w:tabs>
      </w:pPr>
      <w:rPr>
        <w:rFonts w:cs="Times New Roman"/>
      </w:rPr>
    </w:lvl>
  </w:abstractNum>
  <w:abstractNum w:abstractNumId="3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5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DE54329"/>
    <w:multiLevelType w:val="hybridMultilevel"/>
    <w:tmpl w:val="68A86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572C3"/>
    <w:multiLevelType w:val="hybridMultilevel"/>
    <w:tmpl w:val="68F86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73691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9">
    <w:nsid w:val="24533C0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>
    <w:nsid w:val="49B3098C"/>
    <w:multiLevelType w:val="hybridMultilevel"/>
    <w:tmpl w:val="1AC68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2">
    <w:nsid w:val="52665474"/>
    <w:multiLevelType w:val="multilevel"/>
    <w:tmpl w:val="7C18202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3">
    <w:nsid w:val="54BB5BCF"/>
    <w:multiLevelType w:val="hybridMultilevel"/>
    <w:tmpl w:val="ABF8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D3B9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>
    <w:nsid w:val="600E3184"/>
    <w:multiLevelType w:val="hybridMultilevel"/>
    <w:tmpl w:val="3C448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F73B0D"/>
    <w:multiLevelType w:val="hybridMultilevel"/>
    <w:tmpl w:val="624C93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1F13D6"/>
    <w:multiLevelType w:val="hybridMultilevel"/>
    <w:tmpl w:val="EB0E1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26654"/>
    <w:multiLevelType w:val="multilevel"/>
    <w:tmpl w:val="06DC5E30"/>
    <w:lvl w:ilvl="0">
      <w:start w:val="1"/>
      <w:numFmt w:val="decimal"/>
      <w:lvlText w:val="%1."/>
      <w:lvlJc w:val="left"/>
      <w:pPr>
        <w:tabs>
          <w:tab w:val="num" w:pos="-282"/>
        </w:tabs>
      </w:pPr>
    </w:lvl>
    <w:lvl w:ilvl="1">
      <w:start w:val="1"/>
      <w:numFmt w:val="decimal"/>
      <w:lvlText w:val="%2."/>
      <w:lvlJc w:val="left"/>
      <w:pPr>
        <w:tabs>
          <w:tab w:val="num" w:pos="-282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-282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82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-282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-282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282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-282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-282"/>
        </w:tabs>
      </w:pPr>
      <w:rPr>
        <w:rFonts w:cs="Times New Roman"/>
      </w:rPr>
    </w:lvl>
  </w:abstractNum>
  <w:abstractNum w:abstractNumId="19">
    <w:nsid w:val="67C374A6"/>
    <w:multiLevelType w:val="hybridMultilevel"/>
    <w:tmpl w:val="352682A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C875125"/>
    <w:multiLevelType w:val="hybridMultilevel"/>
    <w:tmpl w:val="ABF8F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8D317E"/>
    <w:multiLevelType w:val="hybridMultilevel"/>
    <w:tmpl w:val="BE58A7DC"/>
    <w:lvl w:ilvl="0" w:tplc="2A74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2BB4C8D"/>
    <w:multiLevelType w:val="hybridMultilevel"/>
    <w:tmpl w:val="54D2747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6A867E7"/>
    <w:multiLevelType w:val="hybridMultilevel"/>
    <w:tmpl w:val="A4DACBC4"/>
    <w:lvl w:ilvl="0" w:tplc="F6AA9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EC1535"/>
    <w:multiLevelType w:val="hybridMultilevel"/>
    <w:tmpl w:val="A5180F0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7B22F50"/>
    <w:multiLevelType w:val="hybridMultilevel"/>
    <w:tmpl w:val="8D740F3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7B4050C"/>
    <w:multiLevelType w:val="hybridMultilevel"/>
    <w:tmpl w:val="962E0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A172688"/>
    <w:multiLevelType w:val="hybridMultilevel"/>
    <w:tmpl w:val="AC8AA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15"/>
  </w:num>
  <w:num w:numId="9">
    <w:abstractNumId w:val="12"/>
  </w:num>
  <w:num w:numId="10">
    <w:abstractNumId w:val="2"/>
  </w:num>
  <w:num w:numId="11">
    <w:abstractNumId w:val="16"/>
  </w:num>
  <w:num w:numId="12">
    <w:abstractNumId w:val="24"/>
  </w:num>
  <w:num w:numId="13">
    <w:abstractNumId w:val="25"/>
  </w:num>
  <w:num w:numId="14">
    <w:abstractNumId w:val="22"/>
  </w:num>
  <w:num w:numId="15">
    <w:abstractNumId w:val="21"/>
  </w:num>
  <w:num w:numId="16">
    <w:abstractNumId w:val="11"/>
  </w:num>
  <w:num w:numId="17">
    <w:abstractNumId w:val="26"/>
  </w:num>
  <w:num w:numId="18">
    <w:abstractNumId w:val="9"/>
  </w:num>
  <w:num w:numId="19">
    <w:abstractNumId w:val="1"/>
    <w:lvlOverride w:ilvl="0">
      <w:startOverride w:val="1"/>
    </w:lvlOverride>
  </w:num>
  <w:num w:numId="20">
    <w:abstractNumId w:val="8"/>
  </w:num>
  <w:num w:numId="21">
    <w:abstractNumId w:val="23"/>
  </w:num>
  <w:num w:numId="22">
    <w:abstractNumId w:val="7"/>
  </w:num>
  <w:num w:numId="23">
    <w:abstractNumId w:val="27"/>
  </w:num>
  <w:num w:numId="24">
    <w:abstractNumId w:val="6"/>
  </w:num>
  <w:num w:numId="25">
    <w:abstractNumId w:val="20"/>
  </w:num>
  <w:num w:numId="26">
    <w:abstractNumId w:val="17"/>
  </w:num>
  <w:num w:numId="27">
    <w:abstractNumId w:val="13"/>
  </w:num>
  <w:num w:numId="28">
    <w:abstractNumId w:val="1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27"/>
    <w:rsid w:val="00000B60"/>
    <w:rsid w:val="0001197A"/>
    <w:rsid w:val="00022504"/>
    <w:rsid w:val="00023273"/>
    <w:rsid w:val="00032527"/>
    <w:rsid w:val="00032BD3"/>
    <w:rsid w:val="00037416"/>
    <w:rsid w:val="00047745"/>
    <w:rsid w:val="000667A2"/>
    <w:rsid w:val="00070480"/>
    <w:rsid w:val="00075933"/>
    <w:rsid w:val="00076BB2"/>
    <w:rsid w:val="00076CD2"/>
    <w:rsid w:val="000770CB"/>
    <w:rsid w:val="00082B27"/>
    <w:rsid w:val="00082C4A"/>
    <w:rsid w:val="00083634"/>
    <w:rsid w:val="000A20CC"/>
    <w:rsid w:val="000A2523"/>
    <w:rsid w:val="000A2FC0"/>
    <w:rsid w:val="000A4D53"/>
    <w:rsid w:val="000A6BB1"/>
    <w:rsid w:val="000B35A7"/>
    <w:rsid w:val="000C3614"/>
    <w:rsid w:val="000C4E22"/>
    <w:rsid w:val="000D3672"/>
    <w:rsid w:val="000E2EC9"/>
    <w:rsid w:val="0011776E"/>
    <w:rsid w:val="00126108"/>
    <w:rsid w:val="001433F1"/>
    <w:rsid w:val="001466F3"/>
    <w:rsid w:val="00150F4B"/>
    <w:rsid w:val="00166AF1"/>
    <w:rsid w:val="001730BD"/>
    <w:rsid w:val="00175ED9"/>
    <w:rsid w:val="0017754E"/>
    <w:rsid w:val="00182380"/>
    <w:rsid w:val="00182DA1"/>
    <w:rsid w:val="0018357B"/>
    <w:rsid w:val="0019631A"/>
    <w:rsid w:val="0019778B"/>
    <w:rsid w:val="001B1E49"/>
    <w:rsid w:val="001C197E"/>
    <w:rsid w:val="001C3268"/>
    <w:rsid w:val="001E6E2F"/>
    <w:rsid w:val="001E74C3"/>
    <w:rsid w:val="001E77BB"/>
    <w:rsid w:val="001F779A"/>
    <w:rsid w:val="002058DC"/>
    <w:rsid w:val="002133E7"/>
    <w:rsid w:val="002141F7"/>
    <w:rsid w:val="0022417D"/>
    <w:rsid w:val="002251ED"/>
    <w:rsid w:val="00231BFF"/>
    <w:rsid w:val="00234B1C"/>
    <w:rsid w:val="00240C28"/>
    <w:rsid w:val="00241C8A"/>
    <w:rsid w:val="002473AC"/>
    <w:rsid w:val="002577C1"/>
    <w:rsid w:val="00270A4C"/>
    <w:rsid w:val="0027209C"/>
    <w:rsid w:val="0027241B"/>
    <w:rsid w:val="0027477A"/>
    <w:rsid w:val="0028014B"/>
    <w:rsid w:val="00280E4E"/>
    <w:rsid w:val="00282136"/>
    <w:rsid w:val="00282C93"/>
    <w:rsid w:val="002958A8"/>
    <w:rsid w:val="002A5CCD"/>
    <w:rsid w:val="002B2422"/>
    <w:rsid w:val="002B2CCF"/>
    <w:rsid w:val="002B5FB4"/>
    <w:rsid w:val="002D0951"/>
    <w:rsid w:val="002D1A00"/>
    <w:rsid w:val="002E22BB"/>
    <w:rsid w:val="002E2645"/>
    <w:rsid w:val="002E76AE"/>
    <w:rsid w:val="002F16E9"/>
    <w:rsid w:val="002F2C9D"/>
    <w:rsid w:val="00300D3D"/>
    <w:rsid w:val="00304A10"/>
    <w:rsid w:val="00305E5B"/>
    <w:rsid w:val="00312680"/>
    <w:rsid w:val="0031277C"/>
    <w:rsid w:val="00312C02"/>
    <w:rsid w:val="00317450"/>
    <w:rsid w:val="00317EBE"/>
    <w:rsid w:val="00320672"/>
    <w:rsid w:val="00327B6A"/>
    <w:rsid w:val="003324AD"/>
    <w:rsid w:val="00333227"/>
    <w:rsid w:val="00341B72"/>
    <w:rsid w:val="00342ED1"/>
    <w:rsid w:val="003468A3"/>
    <w:rsid w:val="00346DE9"/>
    <w:rsid w:val="0035056B"/>
    <w:rsid w:val="003514C8"/>
    <w:rsid w:val="00356A08"/>
    <w:rsid w:val="00356B4C"/>
    <w:rsid w:val="00360854"/>
    <w:rsid w:val="003623D5"/>
    <w:rsid w:val="00366EE5"/>
    <w:rsid w:val="00367C26"/>
    <w:rsid w:val="003750A2"/>
    <w:rsid w:val="00381364"/>
    <w:rsid w:val="0038158A"/>
    <w:rsid w:val="003829B3"/>
    <w:rsid w:val="00391FB5"/>
    <w:rsid w:val="003A43E6"/>
    <w:rsid w:val="003A6F66"/>
    <w:rsid w:val="003B4185"/>
    <w:rsid w:val="003B7E6C"/>
    <w:rsid w:val="003D1E71"/>
    <w:rsid w:val="003D3A2F"/>
    <w:rsid w:val="003E0C5D"/>
    <w:rsid w:val="003F2E8D"/>
    <w:rsid w:val="003F462D"/>
    <w:rsid w:val="003F5D29"/>
    <w:rsid w:val="003F5EF8"/>
    <w:rsid w:val="00422E4A"/>
    <w:rsid w:val="00430F01"/>
    <w:rsid w:val="004350E9"/>
    <w:rsid w:val="00451016"/>
    <w:rsid w:val="00452F9C"/>
    <w:rsid w:val="004532B5"/>
    <w:rsid w:val="0045354A"/>
    <w:rsid w:val="004722AB"/>
    <w:rsid w:val="00473F0B"/>
    <w:rsid w:val="004768BB"/>
    <w:rsid w:val="00482793"/>
    <w:rsid w:val="00494FF0"/>
    <w:rsid w:val="004A06FE"/>
    <w:rsid w:val="004A18F3"/>
    <w:rsid w:val="004B0027"/>
    <w:rsid w:val="004B0D61"/>
    <w:rsid w:val="004C4BF3"/>
    <w:rsid w:val="004C4E41"/>
    <w:rsid w:val="004D25C1"/>
    <w:rsid w:val="004D53DF"/>
    <w:rsid w:val="004E3B1A"/>
    <w:rsid w:val="004E4195"/>
    <w:rsid w:val="004E5760"/>
    <w:rsid w:val="004E691A"/>
    <w:rsid w:val="004F2773"/>
    <w:rsid w:val="004F52A5"/>
    <w:rsid w:val="005056C3"/>
    <w:rsid w:val="0051278A"/>
    <w:rsid w:val="00521276"/>
    <w:rsid w:val="00524762"/>
    <w:rsid w:val="00525E05"/>
    <w:rsid w:val="00531D9B"/>
    <w:rsid w:val="005327BE"/>
    <w:rsid w:val="00534091"/>
    <w:rsid w:val="0054656E"/>
    <w:rsid w:val="00550DCD"/>
    <w:rsid w:val="00555C0E"/>
    <w:rsid w:val="00564186"/>
    <w:rsid w:val="005737A4"/>
    <w:rsid w:val="00573B56"/>
    <w:rsid w:val="005755B2"/>
    <w:rsid w:val="00577879"/>
    <w:rsid w:val="0058054C"/>
    <w:rsid w:val="00585EE0"/>
    <w:rsid w:val="00596000"/>
    <w:rsid w:val="005A7C6B"/>
    <w:rsid w:val="005B05AD"/>
    <w:rsid w:val="005B2015"/>
    <w:rsid w:val="005B6D57"/>
    <w:rsid w:val="005C4432"/>
    <w:rsid w:val="005D0F5B"/>
    <w:rsid w:val="005D15F1"/>
    <w:rsid w:val="005D2D4E"/>
    <w:rsid w:val="005D4B83"/>
    <w:rsid w:val="005D4C7D"/>
    <w:rsid w:val="005D5C1C"/>
    <w:rsid w:val="005E440E"/>
    <w:rsid w:val="00620539"/>
    <w:rsid w:val="006248B2"/>
    <w:rsid w:val="006408E7"/>
    <w:rsid w:val="006423C7"/>
    <w:rsid w:val="006522A5"/>
    <w:rsid w:val="006547D4"/>
    <w:rsid w:val="00657D92"/>
    <w:rsid w:val="0066342E"/>
    <w:rsid w:val="00671BA5"/>
    <w:rsid w:val="00672541"/>
    <w:rsid w:val="0067719B"/>
    <w:rsid w:val="006867B4"/>
    <w:rsid w:val="00694A10"/>
    <w:rsid w:val="006A0A80"/>
    <w:rsid w:val="006A4F18"/>
    <w:rsid w:val="006A7296"/>
    <w:rsid w:val="006A7A1C"/>
    <w:rsid w:val="006B2835"/>
    <w:rsid w:val="006B66B7"/>
    <w:rsid w:val="006C7DB7"/>
    <w:rsid w:val="006D0974"/>
    <w:rsid w:val="006D55E3"/>
    <w:rsid w:val="006F4D0F"/>
    <w:rsid w:val="00700E25"/>
    <w:rsid w:val="00703298"/>
    <w:rsid w:val="007110E4"/>
    <w:rsid w:val="00732F7E"/>
    <w:rsid w:val="007363F0"/>
    <w:rsid w:val="0074414A"/>
    <w:rsid w:val="0074742F"/>
    <w:rsid w:val="0075373E"/>
    <w:rsid w:val="00755D65"/>
    <w:rsid w:val="00765E9E"/>
    <w:rsid w:val="00776245"/>
    <w:rsid w:val="0077731A"/>
    <w:rsid w:val="00781F81"/>
    <w:rsid w:val="00790855"/>
    <w:rsid w:val="00794298"/>
    <w:rsid w:val="007966E0"/>
    <w:rsid w:val="007A009E"/>
    <w:rsid w:val="007B26AE"/>
    <w:rsid w:val="007B30EF"/>
    <w:rsid w:val="007B3C41"/>
    <w:rsid w:val="007C19C4"/>
    <w:rsid w:val="007C25C8"/>
    <w:rsid w:val="007C54D6"/>
    <w:rsid w:val="007C6DF0"/>
    <w:rsid w:val="007C78AD"/>
    <w:rsid w:val="007F2BF1"/>
    <w:rsid w:val="00807EA7"/>
    <w:rsid w:val="008128B0"/>
    <w:rsid w:val="0081751A"/>
    <w:rsid w:val="00822112"/>
    <w:rsid w:val="00824848"/>
    <w:rsid w:val="0083120E"/>
    <w:rsid w:val="008319F6"/>
    <w:rsid w:val="00831B74"/>
    <w:rsid w:val="00832F59"/>
    <w:rsid w:val="008410DC"/>
    <w:rsid w:val="0084324E"/>
    <w:rsid w:val="00850D7E"/>
    <w:rsid w:val="0085282A"/>
    <w:rsid w:val="008616F5"/>
    <w:rsid w:val="00862E9A"/>
    <w:rsid w:val="0086317A"/>
    <w:rsid w:val="00876FA3"/>
    <w:rsid w:val="00883D2A"/>
    <w:rsid w:val="00884D3B"/>
    <w:rsid w:val="008901D5"/>
    <w:rsid w:val="00890595"/>
    <w:rsid w:val="00892AA6"/>
    <w:rsid w:val="00895BFD"/>
    <w:rsid w:val="008A0A33"/>
    <w:rsid w:val="008A141B"/>
    <w:rsid w:val="008A5E12"/>
    <w:rsid w:val="008A7CA2"/>
    <w:rsid w:val="008C22A3"/>
    <w:rsid w:val="008C4330"/>
    <w:rsid w:val="008D47B2"/>
    <w:rsid w:val="008E5B57"/>
    <w:rsid w:val="008E6E8F"/>
    <w:rsid w:val="008E7563"/>
    <w:rsid w:val="008F1220"/>
    <w:rsid w:val="008F212D"/>
    <w:rsid w:val="008F51A0"/>
    <w:rsid w:val="00910D66"/>
    <w:rsid w:val="00911330"/>
    <w:rsid w:val="00920087"/>
    <w:rsid w:val="009256CA"/>
    <w:rsid w:val="00931D7F"/>
    <w:rsid w:val="0094205D"/>
    <w:rsid w:val="00960361"/>
    <w:rsid w:val="00965D0F"/>
    <w:rsid w:val="00970CAB"/>
    <w:rsid w:val="00973056"/>
    <w:rsid w:val="00976DE2"/>
    <w:rsid w:val="00977255"/>
    <w:rsid w:val="0099138A"/>
    <w:rsid w:val="00996E78"/>
    <w:rsid w:val="00997CB2"/>
    <w:rsid w:val="009A282E"/>
    <w:rsid w:val="009A38EE"/>
    <w:rsid w:val="009B4023"/>
    <w:rsid w:val="009B5893"/>
    <w:rsid w:val="009C3712"/>
    <w:rsid w:val="009C5668"/>
    <w:rsid w:val="009C6A21"/>
    <w:rsid w:val="009C717C"/>
    <w:rsid w:val="009D3114"/>
    <w:rsid w:val="009D7E15"/>
    <w:rsid w:val="009E7488"/>
    <w:rsid w:val="009F0FB0"/>
    <w:rsid w:val="009F772A"/>
    <w:rsid w:val="00A205EC"/>
    <w:rsid w:val="00A20626"/>
    <w:rsid w:val="00A20A8B"/>
    <w:rsid w:val="00A26B06"/>
    <w:rsid w:val="00A35E4E"/>
    <w:rsid w:val="00A4073B"/>
    <w:rsid w:val="00A420E3"/>
    <w:rsid w:val="00A50D3A"/>
    <w:rsid w:val="00A55418"/>
    <w:rsid w:val="00A750B5"/>
    <w:rsid w:val="00AA291C"/>
    <w:rsid w:val="00AA3271"/>
    <w:rsid w:val="00AB3BBD"/>
    <w:rsid w:val="00AB7F07"/>
    <w:rsid w:val="00B0194C"/>
    <w:rsid w:val="00B01AB0"/>
    <w:rsid w:val="00B0221A"/>
    <w:rsid w:val="00B0791E"/>
    <w:rsid w:val="00B259A1"/>
    <w:rsid w:val="00B357D3"/>
    <w:rsid w:val="00B361B5"/>
    <w:rsid w:val="00B4099C"/>
    <w:rsid w:val="00B4789E"/>
    <w:rsid w:val="00B550CB"/>
    <w:rsid w:val="00B55967"/>
    <w:rsid w:val="00B56269"/>
    <w:rsid w:val="00B64406"/>
    <w:rsid w:val="00B6558C"/>
    <w:rsid w:val="00B676BA"/>
    <w:rsid w:val="00B67F71"/>
    <w:rsid w:val="00B719E6"/>
    <w:rsid w:val="00B7268C"/>
    <w:rsid w:val="00B7328A"/>
    <w:rsid w:val="00B8739C"/>
    <w:rsid w:val="00B940B8"/>
    <w:rsid w:val="00B9501F"/>
    <w:rsid w:val="00B96A10"/>
    <w:rsid w:val="00BB24F6"/>
    <w:rsid w:val="00BB3556"/>
    <w:rsid w:val="00BC3807"/>
    <w:rsid w:val="00BF0714"/>
    <w:rsid w:val="00BF14B3"/>
    <w:rsid w:val="00BF7E58"/>
    <w:rsid w:val="00C063EA"/>
    <w:rsid w:val="00C12A06"/>
    <w:rsid w:val="00C15B8A"/>
    <w:rsid w:val="00C22EB5"/>
    <w:rsid w:val="00C26272"/>
    <w:rsid w:val="00C36ADB"/>
    <w:rsid w:val="00C40BFD"/>
    <w:rsid w:val="00C4380E"/>
    <w:rsid w:val="00C45A0D"/>
    <w:rsid w:val="00C534D3"/>
    <w:rsid w:val="00C53E2E"/>
    <w:rsid w:val="00C56475"/>
    <w:rsid w:val="00C56FAA"/>
    <w:rsid w:val="00C67C54"/>
    <w:rsid w:val="00C7544C"/>
    <w:rsid w:val="00C77B8C"/>
    <w:rsid w:val="00C81550"/>
    <w:rsid w:val="00C846FA"/>
    <w:rsid w:val="00C94928"/>
    <w:rsid w:val="00CA683A"/>
    <w:rsid w:val="00CB3031"/>
    <w:rsid w:val="00CB74FD"/>
    <w:rsid w:val="00CB76DA"/>
    <w:rsid w:val="00CB7C14"/>
    <w:rsid w:val="00CC0BC9"/>
    <w:rsid w:val="00CC5248"/>
    <w:rsid w:val="00CD0303"/>
    <w:rsid w:val="00CD4B0B"/>
    <w:rsid w:val="00CD6E00"/>
    <w:rsid w:val="00CE091E"/>
    <w:rsid w:val="00CE14FE"/>
    <w:rsid w:val="00CE5666"/>
    <w:rsid w:val="00CF3E00"/>
    <w:rsid w:val="00D12F52"/>
    <w:rsid w:val="00D15ADA"/>
    <w:rsid w:val="00D20BFC"/>
    <w:rsid w:val="00D44B66"/>
    <w:rsid w:val="00D54A05"/>
    <w:rsid w:val="00D67ECA"/>
    <w:rsid w:val="00D7214D"/>
    <w:rsid w:val="00D758EA"/>
    <w:rsid w:val="00DB3CAC"/>
    <w:rsid w:val="00DC327E"/>
    <w:rsid w:val="00DC7A02"/>
    <w:rsid w:val="00DF2D7F"/>
    <w:rsid w:val="00DF2EB0"/>
    <w:rsid w:val="00DF370F"/>
    <w:rsid w:val="00DF79BF"/>
    <w:rsid w:val="00E11AA1"/>
    <w:rsid w:val="00E12B38"/>
    <w:rsid w:val="00E14A96"/>
    <w:rsid w:val="00E1750C"/>
    <w:rsid w:val="00E25F91"/>
    <w:rsid w:val="00E27497"/>
    <w:rsid w:val="00E27B85"/>
    <w:rsid w:val="00E43499"/>
    <w:rsid w:val="00E44571"/>
    <w:rsid w:val="00E6576B"/>
    <w:rsid w:val="00E6650F"/>
    <w:rsid w:val="00E70FCD"/>
    <w:rsid w:val="00E71D3B"/>
    <w:rsid w:val="00E839FD"/>
    <w:rsid w:val="00E90983"/>
    <w:rsid w:val="00E96429"/>
    <w:rsid w:val="00EA325B"/>
    <w:rsid w:val="00EC1A6E"/>
    <w:rsid w:val="00EC4B76"/>
    <w:rsid w:val="00EC69B5"/>
    <w:rsid w:val="00ED1C7D"/>
    <w:rsid w:val="00EE33AF"/>
    <w:rsid w:val="00EE3CB1"/>
    <w:rsid w:val="00EE767F"/>
    <w:rsid w:val="00EF19A8"/>
    <w:rsid w:val="00F00153"/>
    <w:rsid w:val="00F003CB"/>
    <w:rsid w:val="00F11F4B"/>
    <w:rsid w:val="00F22019"/>
    <w:rsid w:val="00F225D1"/>
    <w:rsid w:val="00F278A5"/>
    <w:rsid w:val="00F323F0"/>
    <w:rsid w:val="00F32652"/>
    <w:rsid w:val="00F473AD"/>
    <w:rsid w:val="00F54530"/>
    <w:rsid w:val="00F5671D"/>
    <w:rsid w:val="00F57CF2"/>
    <w:rsid w:val="00F67BCE"/>
    <w:rsid w:val="00F707F2"/>
    <w:rsid w:val="00F90AFF"/>
    <w:rsid w:val="00F90CE4"/>
    <w:rsid w:val="00F9216D"/>
    <w:rsid w:val="00F97253"/>
    <w:rsid w:val="00FB3300"/>
    <w:rsid w:val="00FB4A9B"/>
    <w:rsid w:val="00FB5189"/>
    <w:rsid w:val="00FC09DF"/>
    <w:rsid w:val="00FD00E3"/>
    <w:rsid w:val="00FD4212"/>
    <w:rsid w:val="00FE067E"/>
    <w:rsid w:val="00FE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7"/>
    <w:rPr>
      <w:lang w:val="en-US" w:eastAsia="en-US"/>
    </w:rPr>
  </w:style>
  <w:style w:type="paragraph" w:styleId="1">
    <w:name w:val="heading 1"/>
    <w:basedOn w:val="a0"/>
    <w:next w:val="a"/>
    <w:link w:val="10"/>
    <w:uiPriority w:val="99"/>
    <w:qFormat/>
    <w:rsid w:val="008E6E8F"/>
    <w:pPr>
      <w:keepNext/>
      <w:widowControl w:val="0"/>
      <w:tabs>
        <w:tab w:val="num" w:pos="0"/>
      </w:tabs>
      <w:suppressAutoHyphens/>
      <w:spacing w:before="120" w:after="120"/>
      <w:ind w:left="431" w:hanging="431"/>
      <w:jc w:val="left"/>
      <w:textAlignment w:val="baseline"/>
      <w:outlineLvl w:val="0"/>
    </w:pPr>
    <w:rPr>
      <w:rFonts w:cs="Lohit Hindi"/>
      <w:bCs/>
      <w:i w:val="0"/>
      <w:kern w:val="1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77731A"/>
    <w:pPr>
      <w:keepNext/>
      <w:widowControl w:val="0"/>
      <w:suppressAutoHyphens/>
      <w:spacing w:before="240" w:after="60" w:line="240" w:lineRule="auto"/>
      <w:textAlignment w:val="baseline"/>
      <w:outlineLvl w:val="1"/>
    </w:pPr>
    <w:rPr>
      <w:rFonts w:ascii="Arial" w:hAnsi="Arial" w:cs="Arial"/>
      <w:b/>
      <w:bCs/>
      <w:i/>
      <w:iCs/>
      <w:kern w:val="1"/>
      <w:sz w:val="28"/>
      <w:szCs w:val="28"/>
      <w:lang w:val="ru-RU"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E6E8F"/>
    <w:rPr>
      <w:rFonts w:ascii="Times New Roman" w:hAnsi="Times New Roman" w:cs="Lohit Hindi"/>
      <w:b/>
      <w:bCs/>
      <w:kern w:val="1"/>
      <w:sz w:val="28"/>
      <w:szCs w:val="28"/>
      <w:lang w:eastAsia="hi-IN" w:bidi="hi-IN"/>
    </w:rPr>
  </w:style>
  <w:style w:type="character" w:customStyle="1" w:styleId="20">
    <w:name w:val="Заголовок 2 Знак"/>
    <w:basedOn w:val="a1"/>
    <w:link w:val="2"/>
    <w:uiPriority w:val="99"/>
    <w:locked/>
    <w:rsid w:val="0077731A"/>
    <w:rPr>
      <w:rFonts w:ascii="Arial" w:hAnsi="Arial" w:cs="Arial"/>
      <w:b/>
      <w:bCs/>
      <w:i/>
      <w:iCs/>
      <w:kern w:val="1"/>
      <w:sz w:val="28"/>
      <w:szCs w:val="28"/>
      <w:lang w:eastAsia="hi-IN" w:bidi="hi-IN"/>
    </w:rPr>
  </w:style>
  <w:style w:type="paragraph" w:customStyle="1" w:styleId="Textbody">
    <w:name w:val="Text body"/>
    <w:basedOn w:val="a"/>
    <w:uiPriority w:val="99"/>
    <w:rsid w:val="0077731A"/>
    <w:pPr>
      <w:widowControl w:val="0"/>
      <w:suppressAutoHyphens/>
      <w:spacing w:after="0" w:line="240" w:lineRule="auto"/>
      <w:ind w:firstLine="850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paragraph" w:styleId="a4">
    <w:name w:val="List Paragraph"/>
    <w:basedOn w:val="a"/>
    <w:uiPriority w:val="99"/>
    <w:qFormat/>
    <w:rsid w:val="00082B27"/>
    <w:pPr>
      <w:ind w:left="720"/>
    </w:pPr>
  </w:style>
  <w:style w:type="paragraph" w:styleId="a5">
    <w:name w:val="No Spacing"/>
    <w:uiPriority w:val="99"/>
    <w:qFormat/>
    <w:rsid w:val="00082B27"/>
    <w:pPr>
      <w:spacing w:after="0" w:line="240" w:lineRule="auto"/>
    </w:pPr>
    <w:rPr>
      <w:lang w:val="en-US" w:eastAsia="en-US"/>
    </w:rPr>
  </w:style>
  <w:style w:type="paragraph" w:styleId="a6">
    <w:name w:val="footer"/>
    <w:basedOn w:val="a"/>
    <w:link w:val="a7"/>
    <w:uiPriority w:val="99"/>
    <w:rsid w:val="00082B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082B27"/>
    <w:rPr>
      <w:rFonts w:ascii="Times New Roman" w:hAnsi="Times New Roman" w:cs="Times New Roman"/>
      <w:sz w:val="24"/>
      <w:szCs w:val="24"/>
      <w:lang w:val="en-US" w:eastAsia="ru-RU"/>
    </w:rPr>
  </w:style>
  <w:style w:type="paragraph" w:styleId="a8">
    <w:name w:val="header"/>
    <w:basedOn w:val="a"/>
    <w:link w:val="a9"/>
    <w:uiPriority w:val="99"/>
    <w:rsid w:val="00082B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082B27"/>
    <w:rPr>
      <w:rFonts w:ascii="Calibri" w:hAnsi="Calibri" w:cs="Calibri"/>
      <w:lang w:val="en-US"/>
    </w:rPr>
  </w:style>
  <w:style w:type="character" w:styleId="aa">
    <w:name w:val="page number"/>
    <w:basedOn w:val="a1"/>
    <w:uiPriority w:val="99"/>
    <w:rsid w:val="00082B27"/>
    <w:rPr>
      <w:rFonts w:cs="Times New Roman"/>
    </w:rPr>
  </w:style>
  <w:style w:type="paragraph" w:customStyle="1" w:styleId="11">
    <w:name w:val="Текст1"/>
    <w:basedOn w:val="a"/>
    <w:uiPriority w:val="99"/>
    <w:rsid w:val="00082B27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rsid w:val="00082B27"/>
    <w:pPr>
      <w:spacing w:after="0" w:line="240" w:lineRule="auto"/>
      <w:ind w:left="5216"/>
    </w:pPr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082B27"/>
    <w:rPr>
      <w:rFonts w:ascii="Tahoma" w:hAnsi="Tahoma" w:cs="Tahoma"/>
      <w:sz w:val="16"/>
      <w:szCs w:val="16"/>
    </w:rPr>
  </w:style>
  <w:style w:type="paragraph" w:styleId="a0">
    <w:name w:val="Title"/>
    <w:basedOn w:val="a"/>
    <w:link w:val="ad"/>
    <w:uiPriority w:val="99"/>
    <w:qFormat/>
    <w:rsid w:val="00082B27"/>
    <w:pPr>
      <w:spacing w:after="0" w:line="240" w:lineRule="auto"/>
      <w:jc w:val="center"/>
    </w:pPr>
    <w:rPr>
      <w:rFonts w:ascii="Times New Roman" w:hAnsi="Times New Roman" w:cs="Times New Roman"/>
      <w:b/>
      <w:i/>
      <w:sz w:val="28"/>
      <w:szCs w:val="20"/>
      <w:lang w:val="ru-RU" w:eastAsia="ru-RU"/>
    </w:rPr>
  </w:style>
  <w:style w:type="character" w:customStyle="1" w:styleId="ad">
    <w:name w:val="Название Знак"/>
    <w:basedOn w:val="a1"/>
    <w:link w:val="a0"/>
    <w:uiPriority w:val="99"/>
    <w:locked/>
    <w:rsid w:val="00082B27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e">
    <w:name w:val="Table Grid"/>
    <w:basedOn w:val="a2"/>
    <w:uiPriority w:val="99"/>
    <w:rsid w:val="00657D9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uiPriority w:val="99"/>
    <w:rsid w:val="0077731A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character" w:customStyle="1" w:styleId="st">
    <w:name w:val="st"/>
    <w:basedOn w:val="a1"/>
    <w:uiPriority w:val="99"/>
    <w:rsid w:val="0018357B"/>
    <w:rPr>
      <w:rFonts w:cs="Times New Roman"/>
    </w:rPr>
  </w:style>
  <w:style w:type="paragraph" w:styleId="af">
    <w:name w:val="Subtitle"/>
    <w:basedOn w:val="a"/>
    <w:next w:val="a"/>
    <w:link w:val="af0"/>
    <w:uiPriority w:val="11"/>
    <w:qFormat/>
    <w:locked/>
    <w:rsid w:val="00E14A96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0">
    <w:name w:val="Подзаголовок Знак"/>
    <w:basedOn w:val="a1"/>
    <w:link w:val="af"/>
    <w:uiPriority w:val="11"/>
    <w:locked/>
    <w:rsid w:val="00E14A96"/>
    <w:rPr>
      <w:rFonts w:asciiTheme="majorHAnsi" w:eastAsiaTheme="majorEastAsia" w:hAnsiTheme="majorHAnsi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7"/>
    <w:rPr>
      <w:lang w:val="en-US" w:eastAsia="en-US"/>
    </w:rPr>
  </w:style>
  <w:style w:type="paragraph" w:styleId="1">
    <w:name w:val="heading 1"/>
    <w:basedOn w:val="a0"/>
    <w:next w:val="a"/>
    <w:link w:val="10"/>
    <w:uiPriority w:val="99"/>
    <w:qFormat/>
    <w:rsid w:val="008E6E8F"/>
    <w:pPr>
      <w:keepNext/>
      <w:widowControl w:val="0"/>
      <w:tabs>
        <w:tab w:val="num" w:pos="0"/>
      </w:tabs>
      <w:suppressAutoHyphens/>
      <w:spacing w:before="120" w:after="120"/>
      <w:ind w:left="431" w:hanging="431"/>
      <w:jc w:val="left"/>
      <w:textAlignment w:val="baseline"/>
      <w:outlineLvl w:val="0"/>
    </w:pPr>
    <w:rPr>
      <w:rFonts w:cs="Lohit Hindi"/>
      <w:bCs/>
      <w:i w:val="0"/>
      <w:kern w:val="1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9"/>
    <w:qFormat/>
    <w:rsid w:val="0077731A"/>
    <w:pPr>
      <w:keepNext/>
      <w:widowControl w:val="0"/>
      <w:suppressAutoHyphens/>
      <w:spacing w:before="240" w:after="60" w:line="240" w:lineRule="auto"/>
      <w:textAlignment w:val="baseline"/>
      <w:outlineLvl w:val="1"/>
    </w:pPr>
    <w:rPr>
      <w:rFonts w:ascii="Arial" w:hAnsi="Arial" w:cs="Arial"/>
      <w:b/>
      <w:bCs/>
      <w:i/>
      <w:iCs/>
      <w:kern w:val="1"/>
      <w:sz w:val="28"/>
      <w:szCs w:val="28"/>
      <w:lang w:val="ru-RU"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E6E8F"/>
    <w:rPr>
      <w:rFonts w:ascii="Times New Roman" w:hAnsi="Times New Roman" w:cs="Lohit Hindi"/>
      <w:b/>
      <w:bCs/>
      <w:kern w:val="1"/>
      <w:sz w:val="28"/>
      <w:szCs w:val="28"/>
      <w:lang w:eastAsia="hi-IN" w:bidi="hi-IN"/>
    </w:rPr>
  </w:style>
  <w:style w:type="character" w:customStyle="1" w:styleId="20">
    <w:name w:val="Заголовок 2 Знак"/>
    <w:basedOn w:val="a1"/>
    <w:link w:val="2"/>
    <w:uiPriority w:val="99"/>
    <w:locked/>
    <w:rsid w:val="0077731A"/>
    <w:rPr>
      <w:rFonts w:ascii="Arial" w:hAnsi="Arial" w:cs="Arial"/>
      <w:b/>
      <w:bCs/>
      <w:i/>
      <w:iCs/>
      <w:kern w:val="1"/>
      <w:sz w:val="28"/>
      <w:szCs w:val="28"/>
      <w:lang w:eastAsia="hi-IN" w:bidi="hi-IN"/>
    </w:rPr>
  </w:style>
  <w:style w:type="paragraph" w:customStyle="1" w:styleId="Textbody">
    <w:name w:val="Text body"/>
    <w:basedOn w:val="a"/>
    <w:uiPriority w:val="99"/>
    <w:rsid w:val="0077731A"/>
    <w:pPr>
      <w:widowControl w:val="0"/>
      <w:suppressAutoHyphens/>
      <w:spacing w:after="0" w:line="240" w:lineRule="auto"/>
      <w:ind w:firstLine="850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paragraph" w:styleId="a4">
    <w:name w:val="List Paragraph"/>
    <w:basedOn w:val="a"/>
    <w:uiPriority w:val="99"/>
    <w:qFormat/>
    <w:rsid w:val="00082B27"/>
    <w:pPr>
      <w:ind w:left="720"/>
    </w:pPr>
  </w:style>
  <w:style w:type="paragraph" w:styleId="a5">
    <w:name w:val="No Spacing"/>
    <w:uiPriority w:val="99"/>
    <w:qFormat/>
    <w:rsid w:val="00082B27"/>
    <w:pPr>
      <w:spacing w:after="0" w:line="240" w:lineRule="auto"/>
    </w:pPr>
    <w:rPr>
      <w:lang w:val="en-US" w:eastAsia="en-US"/>
    </w:rPr>
  </w:style>
  <w:style w:type="paragraph" w:styleId="a6">
    <w:name w:val="footer"/>
    <w:basedOn w:val="a"/>
    <w:link w:val="a7"/>
    <w:uiPriority w:val="99"/>
    <w:rsid w:val="00082B2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082B27"/>
    <w:rPr>
      <w:rFonts w:ascii="Times New Roman" w:hAnsi="Times New Roman" w:cs="Times New Roman"/>
      <w:sz w:val="24"/>
      <w:szCs w:val="24"/>
      <w:lang w:val="en-US" w:eastAsia="ru-RU"/>
    </w:rPr>
  </w:style>
  <w:style w:type="paragraph" w:styleId="a8">
    <w:name w:val="header"/>
    <w:basedOn w:val="a"/>
    <w:link w:val="a9"/>
    <w:uiPriority w:val="99"/>
    <w:rsid w:val="00082B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082B27"/>
    <w:rPr>
      <w:rFonts w:ascii="Calibri" w:hAnsi="Calibri" w:cs="Calibri"/>
      <w:lang w:val="en-US"/>
    </w:rPr>
  </w:style>
  <w:style w:type="character" w:styleId="aa">
    <w:name w:val="page number"/>
    <w:basedOn w:val="a1"/>
    <w:uiPriority w:val="99"/>
    <w:rsid w:val="00082B27"/>
    <w:rPr>
      <w:rFonts w:cs="Times New Roman"/>
    </w:rPr>
  </w:style>
  <w:style w:type="paragraph" w:customStyle="1" w:styleId="11">
    <w:name w:val="Текст1"/>
    <w:basedOn w:val="a"/>
    <w:uiPriority w:val="99"/>
    <w:rsid w:val="00082B27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rsid w:val="00082B27"/>
    <w:pPr>
      <w:spacing w:after="0" w:line="240" w:lineRule="auto"/>
      <w:ind w:left="5216"/>
    </w:pPr>
    <w:rPr>
      <w:rFonts w:ascii="Tahoma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082B27"/>
    <w:rPr>
      <w:rFonts w:ascii="Tahoma" w:hAnsi="Tahoma" w:cs="Tahoma"/>
      <w:sz w:val="16"/>
      <w:szCs w:val="16"/>
    </w:rPr>
  </w:style>
  <w:style w:type="paragraph" w:styleId="a0">
    <w:name w:val="Title"/>
    <w:basedOn w:val="a"/>
    <w:link w:val="ad"/>
    <w:uiPriority w:val="99"/>
    <w:qFormat/>
    <w:rsid w:val="00082B27"/>
    <w:pPr>
      <w:spacing w:after="0" w:line="240" w:lineRule="auto"/>
      <w:jc w:val="center"/>
    </w:pPr>
    <w:rPr>
      <w:rFonts w:ascii="Times New Roman" w:hAnsi="Times New Roman" w:cs="Times New Roman"/>
      <w:b/>
      <w:i/>
      <w:sz w:val="28"/>
      <w:szCs w:val="20"/>
      <w:lang w:val="ru-RU" w:eastAsia="ru-RU"/>
    </w:rPr>
  </w:style>
  <w:style w:type="character" w:customStyle="1" w:styleId="ad">
    <w:name w:val="Название Знак"/>
    <w:basedOn w:val="a1"/>
    <w:link w:val="a0"/>
    <w:uiPriority w:val="99"/>
    <w:locked/>
    <w:rsid w:val="00082B27"/>
    <w:rPr>
      <w:rFonts w:ascii="Times New Roman" w:hAnsi="Times New Roman" w:cs="Times New Roman"/>
      <w:b/>
      <w:i/>
      <w:sz w:val="20"/>
      <w:szCs w:val="20"/>
      <w:lang w:eastAsia="ru-RU"/>
    </w:rPr>
  </w:style>
  <w:style w:type="table" w:styleId="ae">
    <w:name w:val="Table Grid"/>
    <w:basedOn w:val="a2"/>
    <w:uiPriority w:val="99"/>
    <w:rsid w:val="00657D9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uiPriority w:val="99"/>
    <w:rsid w:val="0077731A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hAnsi="Liberation Serif" w:cs="Liberation Serif"/>
      <w:kern w:val="1"/>
      <w:sz w:val="24"/>
      <w:szCs w:val="24"/>
      <w:lang w:val="ru-RU" w:eastAsia="hi-IN" w:bidi="hi-IN"/>
    </w:rPr>
  </w:style>
  <w:style w:type="character" w:customStyle="1" w:styleId="st">
    <w:name w:val="st"/>
    <w:basedOn w:val="a1"/>
    <w:uiPriority w:val="99"/>
    <w:rsid w:val="0018357B"/>
    <w:rPr>
      <w:rFonts w:cs="Times New Roman"/>
    </w:rPr>
  </w:style>
  <w:style w:type="paragraph" w:styleId="af">
    <w:name w:val="Subtitle"/>
    <w:basedOn w:val="a"/>
    <w:next w:val="a"/>
    <w:link w:val="af0"/>
    <w:uiPriority w:val="11"/>
    <w:qFormat/>
    <w:locked/>
    <w:rsid w:val="00E14A96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0">
    <w:name w:val="Подзаголовок Знак"/>
    <w:basedOn w:val="a1"/>
    <w:link w:val="af"/>
    <w:uiPriority w:val="11"/>
    <w:locked/>
    <w:rsid w:val="00E14A96"/>
    <w:rPr>
      <w:rFonts w:asciiTheme="majorHAnsi" w:eastAsiaTheme="majorEastAsia" w:hAnsiTheme="majorHAnsi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8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3CB3F2-A3ED-433A-BB93-2AAE83E2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27</Pages>
  <Words>4779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Microsoft</Company>
  <LinksUpToDate>false</LinksUpToDate>
  <CharactersWithSpaces>31961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creator>Admin</dc:creator>
  <cp:lastModifiedBy>user</cp:lastModifiedBy>
  <cp:revision>60</cp:revision>
  <cp:lastPrinted>2012-10-19T09:42:00Z</cp:lastPrinted>
  <dcterms:created xsi:type="dcterms:W3CDTF">2014-05-26T18:26:00Z</dcterms:created>
  <dcterms:modified xsi:type="dcterms:W3CDTF">2019-11-05T09:39:00Z</dcterms:modified>
</cp:coreProperties>
</file>